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908973D" w14:textId="1582E4CD" w:rsidR="00C67763" w:rsidRPr="00A70297" w:rsidRDefault="00C276D6" w:rsidP="00F5404A">
      <w:pPr>
        <w:jc w:val="right"/>
        <w:rPr>
          <w:rFonts w:ascii="Arial" w:hAnsi="Arial" w:cs="Arial"/>
          <w:b/>
        </w:rPr>
      </w:pPr>
      <w:r w:rsidRPr="00C276D6">
        <w:rPr>
          <w:rFonts w:ascii="Arial" w:hAnsi="Arial" w:cs="Arial"/>
          <w:b/>
          <w:bCs/>
          <w:i/>
          <w:sz w:val="16"/>
          <w:szCs w:val="16"/>
        </w:rPr>
        <w:t xml:space="preserve"> </w:t>
      </w:r>
      <w:r w:rsidR="00C67763" w:rsidRPr="00A70297">
        <w:rPr>
          <w:rFonts w:ascii="Arial" w:hAnsi="Arial" w:cs="Arial"/>
          <w:b/>
        </w:rPr>
        <w:t xml:space="preserve">Załącznik nr </w:t>
      </w:r>
      <w:r w:rsidR="00C67763">
        <w:rPr>
          <w:rFonts w:ascii="Arial" w:hAnsi="Arial" w:cs="Arial"/>
          <w:b/>
        </w:rPr>
        <w:t>6 do S</w:t>
      </w:r>
      <w:r w:rsidR="00C67763" w:rsidRPr="00A70297">
        <w:rPr>
          <w:rFonts w:ascii="Arial" w:hAnsi="Arial" w:cs="Arial"/>
          <w:b/>
        </w:rPr>
        <w:t>WZ</w:t>
      </w:r>
    </w:p>
    <w:p w14:paraId="5AA7ACD2" w14:textId="77777777" w:rsidR="00C67763" w:rsidRPr="002B6FAF" w:rsidRDefault="00C67763" w:rsidP="00C67763">
      <w:pPr>
        <w:jc w:val="both"/>
        <w:rPr>
          <w:rFonts w:ascii="Arial" w:hAnsi="Arial" w:cs="Arial"/>
          <w:bCs/>
        </w:rPr>
      </w:pPr>
      <w:r w:rsidRPr="002B6FAF">
        <w:rPr>
          <w:rFonts w:ascii="Arial" w:hAnsi="Arial" w:cs="Arial"/>
          <w:bCs/>
        </w:rPr>
        <w:t>______________________________________________________</w:t>
      </w:r>
    </w:p>
    <w:p w14:paraId="6D9DE833" w14:textId="77777777" w:rsidR="00C67763" w:rsidRPr="002B6FAF" w:rsidRDefault="00C67763" w:rsidP="00C67763">
      <w:pPr>
        <w:jc w:val="both"/>
        <w:rPr>
          <w:rFonts w:ascii="Arial" w:hAnsi="Arial" w:cs="Arial"/>
          <w:bCs/>
        </w:rPr>
      </w:pPr>
      <w:r w:rsidRPr="002B6FAF">
        <w:rPr>
          <w:rFonts w:ascii="Arial" w:hAnsi="Arial" w:cs="Arial"/>
          <w:bCs/>
        </w:rPr>
        <w:t>______________________________________________________</w:t>
      </w:r>
    </w:p>
    <w:p w14:paraId="5DE1ECA7" w14:textId="77777777" w:rsidR="00C67763" w:rsidRPr="002B6FAF" w:rsidRDefault="00C67763" w:rsidP="00C67763">
      <w:pPr>
        <w:jc w:val="both"/>
        <w:rPr>
          <w:rFonts w:ascii="Arial" w:hAnsi="Arial" w:cs="Arial"/>
          <w:bCs/>
        </w:rPr>
      </w:pPr>
      <w:r w:rsidRPr="002B6FAF">
        <w:rPr>
          <w:rFonts w:ascii="Arial" w:hAnsi="Arial" w:cs="Arial"/>
          <w:bCs/>
        </w:rPr>
        <w:t>______________________________________________________</w:t>
      </w:r>
    </w:p>
    <w:p w14:paraId="778BFCDB" w14:textId="77777777" w:rsidR="00C45D76" w:rsidRPr="00640982" w:rsidRDefault="00C67763" w:rsidP="00C45D76">
      <w:pPr>
        <w:jc w:val="both"/>
        <w:rPr>
          <w:rFonts w:ascii="Arial" w:hAnsi="Arial" w:cs="Arial"/>
          <w:bCs/>
          <w:sz w:val="16"/>
          <w:szCs w:val="16"/>
        </w:rPr>
      </w:pPr>
      <w:r w:rsidRPr="002B6FAF">
        <w:rPr>
          <w:rFonts w:ascii="Arial" w:hAnsi="Arial" w:cs="Arial"/>
          <w:bCs/>
        </w:rPr>
        <w:t>(</w:t>
      </w:r>
      <w:r w:rsidR="00C45D76" w:rsidRPr="00640982">
        <w:rPr>
          <w:rFonts w:ascii="Arial" w:hAnsi="Arial" w:cs="Arial"/>
          <w:bCs/>
          <w:sz w:val="16"/>
          <w:szCs w:val="16"/>
        </w:rPr>
        <w:t>(Nazwa i adres podmiotu udostępniającego zasoby)</w:t>
      </w:r>
    </w:p>
    <w:p w14:paraId="3041D08D" w14:textId="504E7760" w:rsidR="00C67763" w:rsidRPr="002B6FAF" w:rsidRDefault="00C67763" w:rsidP="00C67763">
      <w:pPr>
        <w:spacing w:before="120"/>
        <w:rPr>
          <w:rFonts w:ascii="Arial" w:hAnsi="Arial" w:cs="Arial"/>
          <w:bCs/>
        </w:rPr>
      </w:pPr>
      <w:r w:rsidRPr="002B6FAF">
        <w:rPr>
          <w:rFonts w:ascii="Arial" w:hAnsi="Arial" w:cs="Arial"/>
          <w:bCs/>
        </w:rPr>
        <w:t xml:space="preserve"> ______________________________________, dnia ______202</w:t>
      </w:r>
      <w:r w:rsidR="000123C4">
        <w:rPr>
          <w:rFonts w:ascii="Arial" w:hAnsi="Arial" w:cs="Arial"/>
          <w:bCs/>
        </w:rPr>
        <w:t>6</w:t>
      </w:r>
      <w:r w:rsidR="00E74DD4">
        <w:rPr>
          <w:rFonts w:ascii="Arial" w:hAnsi="Arial" w:cs="Arial"/>
          <w:bCs/>
        </w:rPr>
        <w:t xml:space="preserve"> </w:t>
      </w:r>
      <w:r w:rsidRPr="002B6FAF">
        <w:rPr>
          <w:rFonts w:ascii="Arial" w:hAnsi="Arial" w:cs="Arial"/>
          <w:bCs/>
        </w:rPr>
        <w:t>r.</w:t>
      </w:r>
    </w:p>
    <w:p w14:paraId="1E9D2323" w14:textId="59F8B7AA" w:rsidR="00FA69FC" w:rsidRPr="00D11545" w:rsidRDefault="00FA69FC" w:rsidP="00FA69FC">
      <w:pPr>
        <w:spacing w:before="120"/>
        <w:jc w:val="both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</w:rPr>
        <w:t>Oznaczenie</w:t>
      </w:r>
      <w:r w:rsidR="00E74DD4">
        <w:rPr>
          <w:rFonts w:ascii="Arial" w:hAnsi="Arial" w:cs="Arial"/>
          <w:bCs/>
        </w:rPr>
        <w:t xml:space="preserve"> postępowania: </w:t>
      </w:r>
      <w:r w:rsidR="00C276D6">
        <w:rPr>
          <w:rFonts w:ascii="Arial" w:hAnsi="Arial" w:cs="Arial"/>
          <w:bCs/>
        </w:rPr>
        <w:t>SA.270.</w:t>
      </w:r>
      <w:r w:rsidR="00E85FDC">
        <w:rPr>
          <w:rFonts w:ascii="Arial" w:hAnsi="Arial" w:cs="Arial"/>
          <w:bCs/>
        </w:rPr>
        <w:t>5</w:t>
      </w:r>
      <w:r w:rsidR="00C276D6">
        <w:rPr>
          <w:rFonts w:ascii="Arial" w:hAnsi="Arial" w:cs="Arial"/>
          <w:bCs/>
        </w:rPr>
        <w:t>.202</w:t>
      </w:r>
      <w:r w:rsidR="000123C4">
        <w:rPr>
          <w:rFonts w:ascii="Arial" w:hAnsi="Arial" w:cs="Arial"/>
          <w:bCs/>
        </w:rPr>
        <w:t>6</w:t>
      </w:r>
    </w:p>
    <w:p w14:paraId="67EA76D4" w14:textId="77777777" w:rsidR="00C67763" w:rsidRDefault="00C67763" w:rsidP="00C67763">
      <w:pPr>
        <w:rPr>
          <w:i/>
          <w:sz w:val="18"/>
          <w:szCs w:val="18"/>
        </w:rPr>
      </w:pPr>
    </w:p>
    <w:p w14:paraId="28DD9967" w14:textId="77777777" w:rsidR="00C67763" w:rsidRPr="00A70297" w:rsidRDefault="00C67763" w:rsidP="00C67763">
      <w:pPr>
        <w:rPr>
          <w:i/>
          <w:sz w:val="18"/>
          <w:szCs w:val="18"/>
        </w:rPr>
      </w:pPr>
    </w:p>
    <w:p w14:paraId="5852DDF5" w14:textId="77777777" w:rsidR="00C67763" w:rsidRPr="00DC0A9E" w:rsidRDefault="00C67763" w:rsidP="00122628">
      <w:pPr>
        <w:pStyle w:val="CM2"/>
        <w:shd w:val="clear" w:color="auto" w:fill="E2EFD9" w:themeFill="accent6" w:themeFillTint="33"/>
        <w:spacing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DC0A9E">
        <w:rPr>
          <w:rFonts w:ascii="Arial" w:hAnsi="Arial" w:cs="Arial"/>
          <w:b/>
          <w:sz w:val="22"/>
          <w:szCs w:val="22"/>
        </w:rPr>
        <w:t>Zobowiązanie podmiotu udostępniającego zasoby</w:t>
      </w:r>
    </w:p>
    <w:p w14:paraId="2EF180B7" w14:textId="72BED6C7" w:rsidR="000F7C06" w:rsidRPr="00DC0A9E" w:rsidRDefault="00F26F36" w:rsidP="00F26F36">
      <w:pPr>
        <w:pStyle w:val="CM49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C0A9E">
        <w:rPr>
          <w:rFonts w:ascii="Arial" w:hAnsi="Arial" w:cs="Arial"/>
          <w:sz w:val="22"/>
          <w:szCs w:val="22"/>
        </w:rPr>
        <w:t>Działając w imieniu ________________________________________________</w:t>
      </w:r>
      <w:r w:rsidR="00CA0345" w:rsidRPr="00DC0A9E">
        <w:rPr>
          <w:rFonts w:ascii="Arial" w:hAnsi="Arial" w:cs="Arial"/>
          <w:sz w:val="22"/>
          <w:szCs w:val="22"/>
        </w:rPr>
        <w:t>____</w:t>
      </w:r>
      <w:r w:rsidRPr="00DC0A9E">
        <w:rPr>
          <w:rFonts w:ascii="Arial" w:hAnsi="Arial" w:cs="Arial"/>
          <w:sz w:val="22"/>
          <w:szCs w:val="22"/>
        </w:rPr>
        <w:t xml:space="preserve"> </w:t>
      </w:r>
      <w:r w:rsidR="00DC0A9E">
        <w:rPr>
          <w:rFonts w:ascii="Arial" w:hAnsi="Arial" w:cs="Arial"/>
          <w:sz w:val="22"/>
          <w:szCs w:val="22"/>
        </w:rPr>
        <w:br/>
      </w:r>
      <w:r w:rsidRPr="00DC0A9E">
        <w:rPr>
          <w:rFonts w:ascii="Arial" w:hAnsi="Arial" w:cs="Arial"/>
          <w:sz w:val="22"/>
          <w:szCs w:val="22"/>
        </w:rPr>
        <w:t>z siedzibą w __________________________________ oświadczam, że ww. podmiot trzeci zobowiązuje się, na zasadzie art. 118 w zw. z art. 266 ustawy z dnia 11 września 2019 r. Prawo zamówień publicznych (</w:t>
      </w:r>
      <w:r w:rsidR="00A10893" w:rsidRPr="00DC0A9E">
        <w:rPr>
          <w:rFonts w:ascii="Arial" w:hAnsi="Arial" w:cs="Arial"/>
          <w:sz w:val="22"/>
          <w:szCs w:val="22"/>
        </w:rPr>
        <w:t>t.</w:t>
      </w:r>
      <w:r w:rsidR="00D81DFF" w:rsidRPr="00DC0A9E">
        <w:rPr>
          <w:rFonts w:ascii="Arial" w:hAnsi="Arial" w:cs="Arial"/>
          <w:sz w:val="22"/>
          <w:szCs w:val="22"/>
        </w:rPr>
        <w:t xml:space="preserve"> </w:t>
      </w:r>
      <w:r w:rsidR="00A10893" w:rsidRPr="00DC0A9E">
        <w:rPr>
          <w:rFonts w:ascii="Arial" w:hAnsi="Arial" w:cs="Arial"/>
          <w:sz w:val="22"/>
          <w:szCs w:val="22"/>
        </w:rPr>
        <w:t>j. Dz. U. z 202</w:t>
      </w:r>
      <w:r w:rsidR="00BD3BE5">
        <w:rPr>
          <w:rFonts w:ascii="Arial" w:hAnsi="Arial" w:cs="Arial"/>
          <w:sz w:val="22"/>
          <w:szCs w:val="22"/>
        </w:rPr>
        <w:t>4</w:t>
      </w:r>
      <w:r w:rsidR="00A10893" w:rsidRPr="00DC0A9E">
        <w:rPr>
          <w:rFonts w:ascii="Arial" w:hAnsi="Arial" w:cs="Arial"/>
          <w:sz w:val="22"/>
          <w:szCs w:val="22"/>
        </w:rPr>
        <w:t xml:space="preserve"> r. poz. </w:t>
      </w:r>
      <w:r w:rsidR="00BD3BE5">
        <w:rPr>
          <w:rFonts w:ascii="Arial" w:hAnsi="Arial" w:cs="Arial"/>
          <w:sz w:val="22"/>
          <w:szCs w:val="22"/>
        </w:rPr>
        <w:t>1320</w:t>
      </w:r>
      <w:r w:rsidR="003748B8">
        <w:rPr>
          <w:rFonts w:ascii="Arial" w:hAnsi="Arial" w:cs="Arial"/>
          <w:sz w:val="22"/>
          <w:szCs w:val="22"/>
        </w:rPr>
        <w:t xml:space="preserve"> ze zm.</w:t>
      </w:r>
      <w:r w:rsidRPr="00DC0A9E">
        <w:rPr>
          <w:rFonts w:ascii="Arial" w:hAnsi="Arial" w:cs="Arial"/>
          <w:sz w:val="22"/>
          <w:szCs w:val="22"/>
        </w:rPr>
        <w:t>) udostępnić wykonawcy przystępującemu</w:t>
      </w:r>
      <w:r w:rsidR="00310896" w:rsidRPr="00DC0A9E">
        <w:rPr>
          <w:rFonts w:ascii="Arial" w:hAnsi="Arial" w:cs="Arial"/>
          <w:sz w:val="22"/>
          <w:szCs w:val="22"/>
        </w:rPr>
        <w:t xml:space="preserve"> </w:t>
      </w:r>
      <w:r w:rsidRPr="00DC0A9E">
        <w:rPr>
          <w:rFonts w:ascii="Arial" w:hAnsi="Arial" w:cs="Arial"/>
          <w:sz w:val="22"/>
          <w:szCs w:val="22"/>
        </w:rPr>
        <w:t xml:space="preserve">do postępowania w sprawie zamówienia publicznego prowadzonego </w:t>
      </w:r>
      <w:r w:rsidR="00830063">
        <w:rPr>
          <w:rFonts w:ascii="Arial" w:hAnsi="Arial" w:cs="Arial"/>
          <w:sz w:val="22"/>
          <w:szCs w:val="22"/>
        </w:rPr>
        <w:br/>
      </w:r>
      <w:r w:rsidRPr="00DC0A9E">
        <w:rPr>
          <w:rFonts w:ascii="Arial" w:hAnsi="Arial" w:cs="Arial"/>
          <w:sz w:val="22"/>
          <w:szCs w:val="22"/>
        </w:rPr>
        <w:t>w trybie podstawowym wariancie I</w:t>
      </w:r>
      <w:r w:rsidR="00CA0345" w:rsidRPr="00DC0A9E">
        <w:rPr>
          <w:rFonts w:ascii="Arial" w:hAnsi="Arial" w:cs="Arial"/>
          <w:sz w:val="22"/>
          <w:szCs w:val="22"/>
        </w:rPr>
        <w:t xml:space="preserve"> </w:t>
      </w:r>
      <w:r w:rsidR="00A073D0" w:rsidRPr="00DC0A9E">
        <w:rPr>
          <w:rFonts w:ascii="Arial" w:hAnsi="Arial" w:cs="Arial"/>
          <w:sz w:val="22"/>
          <w:szCs w:val="22"/>
        </w:rPr>
        <w:t>pn</w:t>
      </w:r>
      <w:r w:rsidR="004909B0" w:rsidRPr="00830063">
        <w:rPr>
          <w:rFonts w:ascii="Arial" w:hAnsi="Arial" w:cs="Arial"/>
          <w:sz w:val="22"/>
          <w:szCs w:val="22"/>
        </w:rPr>
        <w:t>.</w:t>
      </w:r>
      <w:r w:rsidR="00A073D0" w:rsidRPr="00830063">
        <w:rPr>
          <w:rFonts w:ascii="Arial" w:hAnsi="Arial" w:cs="Arial"/>
          <w:sz w:val="22"/>
          <w:szCs w:val="22"/>
        </w:rPr>
        <w:t>:</w:t>
      </w:r>
      <w:r w:rsidRPr="00830063">
        <w:rPr>
          <w:rFonts w:ascii="Arial" w:hAnsi="Arial" w:cs="Arial"/>
          <w:sz w:val="22"/>
          <w:szCs w:val="22"/>
        </w:rPr>
        <w:t xml:space="preserve"> </w:t>
      </w:r>
      <w:r w:rsidR="00C4102A" w:rsidRPr="00C4102A">
        <w:rPr>
          <w:rFonts w:ascii="Arial" w:hAnsi="Arial" w:cs="Arial"/>
          <w:b/>
          <w:bCs/>
          <w:sz w:val="22"/>
          <w:szCs w:val="22"/>
        </w:rPr>
        <w:t>„Budowa budynku przechowalni                                      i modernizacja pawilonu szkółki”</w:t>
      </w:r>
      <w:r w:rsidRPr="00C4102A">
        <w:rPr>
          <w:rFonts w:ascii="Arial" w:hAnsi="Arial" w:cs="Arial"/>
          <w:sz w:val="22"/>
          <w:szCs w:val="22"/>
        </w:rPr>
        <w:t xml:space="preserve"> </w:t>
      </w:r>
      <w:r w:rsidRPr="00DC0A9E">
        <w:rPr>
          <w:rFonts w:ascii="Arial" w:hAnsi="Arial" w:cs="Arial"/>
          <w:sz w:val="22"/>
          <w:szCs w:val="22"/>
        </w:rPr>
        <w:t>(dalej: „Postępowanie”), tj.</w:t>
      </w:r>
    </w:p>
    <w:p w14:paraId="378F7996" w14:textId="1B735587" w:rsidR="00F26F36" w:rsidRPr="00DC0A9E" w:rsidRDefault="000F7C06" w:rsidP="00F26F36">
      <w:pPr>
        <w:pStyle w:val="CM49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C0A9E">
        <w:rPr>
          <w:rFonts w:ascii="Arial" w:hAnsi="Arial" w:cs="Arial"/>
          <w:sz w:val="22"/>
          <w:szCs w:val="22"/>
        </w:rPr>
        <w:t>__</w:t>
      </w:r>
      <w:r w:rsidR="00F26F36" w:rsidRPr="00DC0A9E">
        <w:rPr>
          <w:rFonts w:ascii="Arial" w:hAnsi="Arial" w:cs="Arial"/>
          <w:sz w:val="22"/>
          <w:szCs w:val="22"/>
        </w:rPr>
        <w:t>_________________________________________________</w:t>
      </w:r>
      <w:r w:rsidR="00CA0345" w:rsidRPr="00DC0A9E">
        <w:rPr>
          <w:rFonts w:ascii="Arial" w:hAnsi="Arial" w:cs="Arial"/>
          <w:sz w:val="22"/>
          <w:szCs w:val="22"/>
        </w:rPr>
        <w:t>___</w:t>
      </w:r>
      <w:r w:rsidR="00A073D0" w:rsidRPr="00DC0A9E">
        <w:rPr>
          <w:rFonts w:ascii="Arial" w:hAnsi="Arial" w:cs="Arial"/>
          <w:sz w:val="22"/>
          <w:szCs w:val="22"/>
        </w:rPr>
        <w:t>______________</w:t>
      </w:r>
      <w:r w:rsidR="00DC0A9E">
        <w:rPr>
          <w:rFonts w:ascii="Arial" w:hAnsi="Arial" w:cs="Arial"/>
          <w:sz w:val="22"/>
          <w:szCs w:val="22"/>
        </w:rPr>
        <w:t>____</w:t>
      </w:r>
    </w:p>
    <w:p w14:paraId="163839D3" w14:textId="51461984" w:rsidR="00F26F36" w:rsidRPr="00DC0A9E" w:rsidRDefault="00F26F36" w:rsidP="00F26F36">
      <w:pPr>
        <w:pStyle w:val="CM49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C0A9E">
        <w:rPr>
          <w:rFonts w:ascii="Arial" w:hAnsi="Arial" w:cs="Arial"/>
          <w:sz w:val="22"/>
          <w:szCs w:val="22"/>
        </w:rPr>
        <w:t>_______________________________________________________________________________z siedzibą w ____________________________________________</w:t>
      </w:r>
      <w:r w:rsidR="00CA0345" w:rsidRPr="00DC0A9E">
        <w:rPr>
          <w:rFonts w:ascii="Arial" w:hAnsi="Arial" w:cs="Arial"/>
          <w:sz w:val="22"/>
          <w:szCs w:val="22"/>
        </w:rPr>
        <w:t>__</w:t>
      </w:r>
      <w:r w:rsidRPr="00DC0A9E">
        <w:rPr>
          <w:rFonts w:ascii="Arial" w:hAnsi="Arial" w:cs="Arial"/>
          <w:sz w:val="22"/>
          <w:szCs w:val="22"/>
        </w:rPr>
        <w:t xml:space="preserve"> (dalej: „Wykonawca”), następujące zasoby: </w:t>
      </w:r>
    </w:p>
    <w:p w14:paraId="060F0E53" w14:textId="35B251A3" w:rsidR="00F26F36" w:rsidRPr="00DC0A9E" w:rsidRDefault="00F26F36" w:rsidP="00F26F36">
      <w:pPr>
        <w:pStyle w:val="CM49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C0A9E">
        <w:rPr>
          <w:rFonts w:ascii="Arial" w:hAnsi="Arial" w:cs="Arial"/>
          <w:sz w:val="22"/>
          <w:szCs w:val="22"/>
        </w:rPr>
        <w:t>-</w:t>
      </w:r>
      <w:r w:rsidRPr="00DC0A9E">
        <w:rPr>
          <w:rFonts w:ascii="Arial" w:hAnsi="Arial" w:cs="Arial"/>
          <w:sz w:val="22"/>
          <w:szCs w:val="22"/>
        </w:rPr>
        <w:tab/>
        <w:t>________________________________________________</w:t>
      </w:r>
      <w:r w:rsidR="00CA0345" w:rsidRPr="00DC0A9E">
        <w:rPr>
          <w:rFonts w:ascii="Arial" w:hAnsi="Arial" w:cs="Arial"/>
          <w:sz w:val="22"/>
          <w:szCs w:val="22"/>
        </w:rPr>
        <w:t>_________________</w:t>
      </w:r>
      <w:r w:rsidRPr="00DC0A9E">
        <w:rPr>
          <w:rFonts w:ascii="Arial" w:hAnsi="Arial" w:cs="Arial"/>
          <w:sz w:val="22"/>
          <w:szCs w:val="22"/>
        </w:rPr>
        <w:t>,</w:t>
      </w:r>
    </w:p>
    <w:p w14:paraId="0AA54240" w14:textId="6E8199A4" w:rsidR="00F26F36" w:rsidRPr="00DC0A9E" w:rsidRDefault="00F26F36" w:rsidP="00F26F36">
      <w:pPr>
        <w:pStyle w:val="CM49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C0A9E">
        <w:rPr>
          <w:rFonts w:ascii="Arial" w:hAnsi="Arial" w:cs="Arial"/>
          <w:sz w:val="22"/>
          <w:szCs w:val="22"/>
        </w:rPr>
        <w:t>-</w:t>
      </w:r>
      <w:r w:rsidRPr="00DC0A9E">
        <w:rPr>
          <w:rFonts w:ascii="Arial" w:hAnsi="Arial" w:cs="Arial"/>
          <w:sz w:val="22"/>
          <w:szCs w:val="22"/>
        </w:rPr>
        <w:tab/>
        <w:t>__________________________________________________</w:t>
      </w:r>
      <w:r w:rsidR="00DC0A9E">
        <w:rPr>
          <w:rFonts w:ascii="Arial" w:hAnsi="Arial" w:cs="Arial"/>
          <w:sz w:val="22"/>
          <w:szCs w:val="22"/>
        </w:rPr>
        <w:t>_______________</w:t>
      </w:r>
      <w:r w:rsidRPr="00DC0A9E">
        <w:rPr>
          <w:rFonts w:ascii="Arial" w:hAnsi="Arial" w:cs="Arial"/>
          <w:sz w:val="22"/>
          <w:szCs w:val="22"/>
        </w:rPr>
        <w:t>,</w:t>
      </w:r>
    </w:p>
    <w:p w14:paraId="00EB384B" w14:textId="6DD8E7A7" w:rsidR="00F26F36" w:rsidRPr="00DC0A9E" w:rsidRDefault="00F26F36" w:rsidP="00F26F36">
      <w:pPr>
        <w:pStyle w:val="CM49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C0A9E">
        <w:rPr>
          <w:rFonts w:ascii="Arial" w:hAnsi="Arial" w:cs="Arial"/>
          <w:sz w:val="22"/>
          <w:szCs w:val="22"/>
        </w:rPr>
        <w:t>-</w:t>
      </w:r>
      <w:r w:rsidRPr="00DC0A9E">
        <w:rPr>
          <w:rFonts w:ascii="Arial" w:hAnsi="Arial" w:cs="Arial"/>
          <w:sz w:val="22"/>
          <w:szCs w:val="22"/>
        </w:rPr>
        <w:tab/>
        <w:t>__________________________________________________</w:t>
      </w:r>
      <w:r w:rsidR="00DC0A9E">
        <w:rPr>
          <w:rFonts w:ascii="Arial" w:hAnsi="Arial" w:cs="Arial"/>
          <w:sz w:val="22"/>
          <w:szCs w:val="22"/>
        </w:rPr>
        <w:t>_______________</w:t>
      </w:r>
      <w:r w:rsidRPr="00DC0A9E">
        <w:rPr>
          <w:rFonts w:ascii="Arial" w:hAnsi="Arial" w:cs="Arial"/>
          <w:sz w:val="22"/>
          <w:szCs w:val="22"/>
        </w:rPr>
        <w:t>,</w:t>
      </w:r>
    </w:p>
    <w:p w14:paraId="5ADB3AB5" w14:textId="72E8AFCF" w:rsidR="00F26F36" w:rsidRPr="00DC0A9E" w:rsidRDefault="00F26F36" w:rsidP="00F26F36">
      <w:pPr>
        <w:pStyle w:val="CM49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C0A9E">
        <w:rPr>
          <w:rFonts w:ascii="Arial" w:hAnsi="Arial" w:cs="Arial"/>
          <w:sz w:val="22"/>
          <w:szCs w:val="22"/>
        </w:rPr>
        <w:t>-</w:t>
      </w:r>
      <w:r w:rsidRPr="00DC0A9E">
        <w:rPr>
          <w:rFonts w:ascii="Arial" w:hAnsi="Arial" w:cs="Arial"/>
          <w:sz w:val="22"/>
          <w:szCs w:val="22"/>
        </w:rPr>
        <w:tab/>
        <w:t>__________________________________________________</w:t>
      </w:r>
      <w:r w:rsidR="00DC0A9E">
        <w:rPr>
          <w:rFonts w:ascii="Arial" w:hAnsi="Arial" w:cs="Arial"/>
          <w:sz w:val="22"/>
          <w:szCs w:val="22"/>
        </w:rPr>
        <w:t>_______________</w:t>
      </w:r>
      <w:r w:rsidRPr="00DC0A9E">
        <w:rPr>
          <w:rFonts w:ascii="Arial" w:hAnsi="Arial" w:cs="Arial"/>
          <w:sz w:val="22"/>
          <w:szCs w:val="22"/>
        </w:rPr>
        <w:t>,</w:t>
      </w:r>
    </w:p>
    <w:p w14:paraId="27682B11" w14:textId="79D75A66" w:rsidR="00F26F36" w:rsidRPr="00DC0A9E" w:rsidRDefault="00F26F36" w:rsidP="00F26F36">
      <w:pPr>
        <w:pStyle w:val="CM49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C0A9E">
        <w:rPr>
          <w:rFonts w:ascii="Arial" w:hAnsi="Arial" w:cs="Arial"/>
          <w:sz w:val="22"/>
          <w:szCs w:val="22"/>
        </w:rPr>
        <w:t xml:space="preserve">na potrzeby spełnienia przez Wykonawcę następujących warunków udziału </w:t>
      </w:r>
      <w:r w:rsidR="00DC0A9E">
        <w:rPr>
          <w:rFonts w:ascii="Arial" w:hAnsi="Arial" w:cs="Arial"/>
          <w:sz w:val="22"/>
          <w:szCs w:val="22"/>
        </w:rPr>
        <w:t xml:space="preserve">                                          </w:t>
      </w:r>
      <w:r w:rsidRPr="00DC0A9E">
        <w:rPr>
          <w:rFonts w:ascii="Arial" w:hAnsi="Arial" w:cs="Arial"/>
          <w:sz w:val="22"/>
          <w:szCs w:val="22"/>
        </w:rPr>
        <w:t xml:space="preserve">w Postępowaniu: </w:t>
      </w:r>
    </w:p>
    <w:p w14:paraId="6248ED09" w14:textId="542DE301" w:rsidR="00F26F36" w:rsidRPr="00DC0A9E" w:rsidRDefault="00F26F36" w:rsidP="00F26F36">
      <w:pPr>
        <w:pStyle w:val="CM49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C0A9E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2E6C0DE" w14:textId="77777777" w:rsidR="00DC0A9E" w:rsidRDefault="00F26F36" w:rsidP="00F26F36">
      <w:pPr>
        <w:pStyle w:val="CM49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C0A9E">
        <w:rPr>
          <w:rFonts w:ascii="Arial" w:hAnsi="Arial" w:cs="Arial"/>
          <w:sz w:val="22"/>
          <w:szCs w:val="22"/>
        </w:rPr>
        <w:t xml:space="preserve">Wykonawca będzie mógł wykorzystywać ww. zasoby przy wykonywaniu zamówienia </w:t>
      </w:r>
      <w:r w:rsidR="00DC0A9E">
        <w:rPr>
          <w:rFonts w:ascii="Arial" w:hAnsi="Arial" w:cs="Arial"/>
          <w:sz w:val="22"/>
          <w:szCs w:val="22"/>
        </w:rPr>
        <w:br/>
      </w:r>
      <w:r w:rsidRPr="00DC0A9E">
        <w:rPr>
          <w:rFonts w:ascii="Arial" w:hAnsi="Arial" w:cs="Arial"/>
          <w:sz w:val="22"/>
          <w:szCs w:val="22"/>
        </w:rPr>
        <w:t>w następujący sposób:</w:t>
      </w:r>
    </w:p>
    <w:p w14:paraId="22BA6583" w14:textId="6D8020DD" w:rsidR="00F26F36" w:rsidRPr="00DC0A9E" w:rsidRDefault="00F26F36" w:rsidP="00F26F36">
      <w:pPr>
        <w:pStyle w:val="CM49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C0A9E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DC0A9E">
        <w:rPr>
          <w:rFonts w:ascii="Arial" w:hAnsi="Arial" w:cs="Arial"/>
          <w:sz w:val="22"/>
          <w:szCs w:val="22"/>
        </w:rPr>
        <w:lastRenderedPageBreak/>
        <w:t xml:space="preserve"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63D51400" w14:textId="45011706" w:rsidR="00F26F36" w:rsidRPr="00DC0A9E" w:rsidRDefault="00F26F36" w:rsidP="00F26F36">
      <w:pPr>
        <w:pStyle w:val="CM49"/>
        <w:spacing w:after="0" w:line="276" w:lineRule="auto"/>
        <w:jc w:val="both"/>
        <w:rPr>
          <w:rFonts w:ascii="Arial" w:hAnsi="Arial" w:cs="Arial"/>
          <w:sz w:val="22"/>
          <w:szCs w:val="22"/>
        </w:rPr>
      </w:pPr>
      <w:r w:rsidRPr="00DC0A9E">
        <w:rPr>
          <w:rFonts w:ascii="Arial" w:hAnsi="Arial" w:cs="Arial"/>
          <w:sz w:val="22"/>
          <w:szCs w:val="22"/>
        </w:rPr>
        <w:t xml:space="preserve">W wykonywaniu zamówienia będziemy uczestniczyć w następującym czasie i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 </w:t>
      </w:r>
    </w:p>
    <w:p w14:paraId="006D33CC" w14:textId="127A623A" w:rsidR="00F26F36" w:rsidRPr="00DC0A9E" w:rsidRDefault="00F26F36" w:rsidP="00665FB7">
      <w:pPr>
        <w:pStyle w:val="CM49"/>
        <w:spacing w:after="120" w:line="276" w:lineRule="auto"/>
        <w:jc w:val="both"/>
        <w:rPr>
          <w:rFonts w:ascii="Arial" w:hAnsi="Arial" w:cs="Arial"/>
          <w:sz w:val="22"/>
          <w:szCs w:val="22"/>
        </w:rPr>
      </w:pPr>
      <w:r w:rsidRPr="00DC0A9E">
        <w:rPr>
          <w:rFonts w:ascii="Arial" w:hAnsi="Arial" w:cs="Arial"/>
          <w:sz w:val="22"/>
          <w:szCs w:val="22"/>
        </w:rPr>
        <w:t xml:space="preserve">Ww. podmiot trzeci, na zdolnościach którego wykonawca polega w odniesieniu </w:t>
      </w:r>
      <w:r w:rsidR="003B02EC">
        <w:rPr>
          <w:rFonts w:ascii="Arial" w:hAnsi="Arial" w:cs="Arial"/>
          <w:sz w:val="22"/>
          <w:szCs w:val="22"/>
        </w:rPr>
        <w:t xml:space="preserve">                               </w:t>
      </w:r>
      <w:r w:rsidRPr="00DC0A9E">
        <w:rPr>
          <w:rFonts w:ascii="Arial" w:hAnsi="Arial" w:cs="Arial"/>
          <w:sz w:val="22"/>
          <w:szCs w:val="22"/>
        </w:rPr>
        <w:t>do warunków udziału w postępowaniu dotyczących wykształcenia, kwalifikacji zawodowych lub doświadczenia, zrealizuje roboty budowlane, których wskazane zdolności dotyczą.</w:t>
      </w:r>
    </w:p>
    <w:p w14:paraId="7868CCE2" w14:textId="4444B2CB" w:rsidR="00F26F36" w:rsidRPr="00DC0A9E" w:rsidRDefault="00F26F36" w:rsidP="00DC0A9E">
      <w:pPr>
        <w:pStyle w:val="CM49"/>
        <w:spacing w:after="0" w:line="276" w:lineRule="auto"/>
        <w:rPr>
          <w:rFonts w:ascii="Arial" w:hAnsi="Arial" w:cs="Arial"/>
          <w:sz w:val="22"/>
          <w:szCs w:val="22"/>
        </w:rPr>
      </w:pPr>
      <w:r w:rsidRPr="00DC0A9E">
        <w:rPr>
          <w:rFonts w:ascii="Arial" w:hAnsi="Arial" w:cs="Arial"/>
          <w:sz w:val="22"/>
          <w:szCs w:val="22"/>
        </w:rPr>
        <w:t>Z Wykonawcą łączyć nas będzie</w:t>
      </w:r>
      <w:r w:rsidR="00DC0A9E">
        <w:rPr>
          <w:rFonts w:ascii="Arial" w:hAnsi="Arial" w:cs="Arial"/>
          <w:sz w:val="22"/>
          <w:szCs w:val="22"/>
        </w:rPr>
        <w:t>:</w:t>
      </w:r>
      <w:r w:rsidR="0033524E" w:rsidRPr="00DC0A9E">
        <w:rPr>
          <w:rFonts w:ascii="Arial" w:hAnsi="Arial" w:cs="Arial"/>
          <w:sz w:val="22"/>
          <w:szCs w:val="22"/>
        </w:rPr>
        <w:t xml:space="preserve"> ________________________________________________</w:t>
      </w:r>
      <w:r w:rsidR="00DC0A9E">
        <w:rPr>
          <w:rFonts w:ascii="Arial" w:hAnsi="Arial" w:cs="Arial"/>
          <w:sz w:val="22"/>
          <w:szCs w:val="22"/>
        </w:rPr>
        <w:t>___</w:t>
      </w:r>
      <w:r w:rsidRPr="00DC0A9E">
        <w:rPr>
          <w:rFonts w:ascii="Arial" w:hAnsi="Arial" w:cs="Arial"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</w:t>
      </w:r>
      <w:r w:rsidR="00CA0345" w:rsidRPr="00DC0A9E">
        <w:rPr>
          <w:rFonts w:ascii="Arial" w:hAnsi="Arial" w:cs="Arial"/>
          <w:sz w:val="22"/>
          <w:szCs w:val="22"/>
        </w:rPr>
        <w:t>_________________________________________</w:t>
      </w:r>
    </w:p>
    <w:p w14:paraId="6788E7A5" w14:textId="77777777" w:rsidR="00F26F36" w:rsidRPr="00DC0A9E" w:rsidRDefault="00F26F36" w:rsidP="00F26F36">
      <w:pPr>
        <w:pStyle w:val="CM49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0A2B9FC1" w14:textId="77777777" w:rsidR="00F26F36" w:rsidRPr="00DC0A9E" w:rsidRDefault="00F26F36" w:rsidP="00F26F36">
      <w:pPr>
        <w:pStyle w:val="CM49"/>
        <w:spacing w:after="0" w:line="276" w:lineRule="auto"/>
        <w:jc w:val="both"/>
        <w:rPr>
          <w:rFonts w:ascii="Arial" w:hAnsi="Arial" w:cs="Arial"/>
          <w:sz w:val="22"/>
          <w:szCs w:val="22"/>
        </w:rPr>
      </w:pPr>
    </w:p>
    <w:p w14:paraId="469C576D" w14:textId="77777777" w:rsidR="00F26F36" w:rsidRPr="00F26F36" w:rsidRDefault="00F26F36" w:rsidP="00F26F36">
      <w:pPr>
        <w:pStyle w:val="CM49"/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6D2BFCB" w14:textId="77777777" w:rsidR="00F26F36" w:rsidRPr="00F26F36" w:rsidRDefault="00F26F36" w:rsidP="00942CA8">
      <w:pPr>
        <w:pStyle w:val="CM49"/>
        <w:spacing w:after="0" w:line="276" w:lineRule="auto"/>
        <w:ind w:left="5245"/>
        <w:jc w:val="both"/>
        <w:rPr>
          <w:rFonts w:ascii="Arial" w:hAnsi="Arial" w:cs="Arial"/>
          <w:sz w:val="20"/>
          <w:szCs w:val="20"/>
        </w:rPr>
      </w:pPr>
      <w:r w:rsidRPr="00F26F36">
        <w:rPr>
          <w:rFonts w:ascii="Arial" w:hAnsi="Arial" w:cs="Arial"/>
          <w:sz w:val="20"/>
          <w:szCs w:val="20"/>
        </w:rPr>
        <w:t>________________________________</w:t>
      </w:r>
      <w:r w:rsidRPr="00F26F36">
        <w:rPr>
          <w:rFonts w:ascii="Arial" w:hAnsi="Arial" w:cs="Arial"/>
          <w:sz w:val="20"/>
          <w:szCs w:val="20"/>
        </w:rPr>
        <w:tab/>
      </w:r>
    </w:p>
    <w:p w14:paraId="7E19DC2A" w14:textId="54A00193" w:rsidR="00C67763" w:rsidRPr="001E46E6" w:rsidRDefault="00CA0345" w:rsidP="00942CA8">
      <w:pPr>
        <w:pStyle w:val="CM49"/>
        <w:spacing w:after="0" w:line="276" w:lineRule="auto"/>
        <w:ind w:left="5245"/>
        <w:jc w:val="both"/>
        <w:rPr>
          <w:rFonts w:ascii="Arial" w:hAnsi="Arial" w:cs="Arial"/>
          <w:sz w:val="18"/>
          <w:szCs w:val="18"/>
        </w:rPr>
      </w:pPr>
      <w:r w:rsidRPr="001E46E6">
        <w:rPr>
          <w:rFonts w:ascii="Arial" w:hAnsi="Arial" w:cs="Arial"/>
          <w:sz w:val="18"/>
          <w:szCs w:val="18"/>
        </w:rPr>
        <w:t xml:space="preserve">                         </w:t>
      </w:r>
      <w:r w:rsidR="001E46E6">
        <w:rPr>
          <w:rFonts w:ascii="Arial" w:hAnsi="Arial" w:cs="Arial"/>
          <w:sz w:val="18"/>
          <w:szCs w:val="18"/>
        </w:rPr>
        <w:t xml:space="preserve">   </w:t>
      </w:r>
      <w:r w:rsidR="00F26F36" w:rsidRPr="001E46E6">
        <w:rPr>
          <w:rFonts w:ascii="Arial" w:hAnsi="Arial" w:cs="Arial"/>
          <w:sz w:val="18"/>
          <w:szCs w:val="18"/>
        </w:rPr>
        <w:t>(podpis)</w:t>
      </w:r>
    </w:p>
    <w:p w14:paraId="5AB37197" w14:textId="40C4B1C8" w:rsidR="00F819AA" w:rsidRDefault="00F819AA" w:rsidP="00942CA8">
      <w:pPr>
        <w:spacing w:line="276" w:lineRule="auto"/>
        <w:ind w:left="5245"/>
        <w:jc w:val="both"/>
        <w:rPr>
          <w:rFonts w:ascii="Arial" w:hAnsi="Arial" w:cs="Arial"/>
          <w:bCs/>
          <w:i/>
          <w:sz w:val="16"/>
          <w:szCs w:val="16"/>
        </w:rPr>
      </w:pPr>
    </w:p>
    <w:p w14:paraId="679459FD" w14:textId="77777777" w:rsidR="00C276D6" w:rsidRDefault="00C276D6" w:rsidP="00F53E75">
      <w:pPr>
        <w:rPr>
          <w:rFonts w:ascii="Arial" w:hAnsi="Arial" w:cs="Arial"/>
          <w:i/>
          <w:sz w:val="16"/>
          <w:szCs w:val="16"/>
        </w:rPr>
      </w:pPr>
    </w:p>
    <w:p w14:paraId="72291EA4" w14:textId="77777777" w:rsidR="00C276D6" w:rsidRDefault="00C276D6" w:rsidP="00F53E75">
      <w:pPr>
        <w:rPr>
          <w:rFonts w:ascii="Arial" w:hAnsi="Arial" w:cs="Arial"/>
          <w:i/>
          <w:sz w:val="16"/>
          <w:szCs w:val="16"/>
        </w:rPr>
      </w:pPr>
    </w:p>
    <w:p w14:paraId="043F4569" w14:textId="77777777" w:rsidR="00C276D6" w:rsidRDefault="00C276D6" w:rsidP="00F53E75">
      <w:pPr>
        <w:rPr>
          <w:rFonts w:ascii="Arial" w:hAnsi="Arial" w:cs="Arial"/>
          <w:i/>
          <w:sz w:val="16"/>
          <w:szCs w:val="16"/>
        </w:rPr>
      </w:pPr>
    </w:p>
    <w:p w14:paraId="42F86088" w14:textId="77777777" w:rsidR="00C276D6" w:rsidRDefault="00C276D6" w:rsidP="00F53E75">
      <w:pPr>
        <w:rPr>
          <w:rFonts w:ascii="Arial" w:hAnsi="Arial" w:cs="Arial"/>
          <w:i/>
          <w:sz w:val="16"/>
          <w:szCs w:val="16"/>
        </w:rPr>
      </w:pPr>
    </w:p>
    <w:p w14:paraId="6FAC8DD9" w14:textId="77777777" w:rsidR="00C276D6" w:rsidRDefault="00C276D6" w:rsidP="00F53E75">
      <w:pPr>
        <w:rPr>
          <w:rFonts w:ascii="Arial" w:hAnsi="Arial" w:cs="Arial"/>
          <w:i/>
          <w:sz w:val="16"/>
          <w:szCs w:val="16"/>
        </w:rPr>
      </w:pPr>
    </w:p>
    <w:p w14:paraId="7FE41E37" w14:textId="77777777" w:rsidR="00C276D6" w:rsidRDefault="00C276D6" w:rsidP="00F53E75">
      <w:pPr>
        <w:rPr>
          <w:rFonts w:ascii="Arial" w:hAnsi="Arial" w:cs="Arial"/>
          <w:i/>
          <w:sz w:val="16"/>
          <w:szCs w:val="16"/>
        </w:rPr>
      </w:pPr>
    </w:p>
    <w:p w14:paraId="72BC348D" w14:textId="57D42033" w:rsidR="00F53E75" w:rsidRPr="00C276D6" w:rsidRDefault="00F53E75" w:rsidP="00F53E75">
      <w:pPr>
        <w:rPr>
          <w:rFonts w:ascii="Arial" w:hAnsi="Arial" w:cs="Arial"/>
          <w:i/>
          <w:sz w:val="16"/>
          <w:szCs w:val="16"/>
        </w:rPr>
      </w:pPr>
      <w:r w:rsidRPr="00C276D6">
        <w:rPr>
          <w:rFonts w:ascii="Arial" w:hAnsi="Arial" w:cs="Arial"/>
          <w:i/>
          <w:sz w:val="16"/>
          <w:szCs w:val="16"/>
        </w:rPr>
        <w:t>Dokument może być przekazany:</w:t>
      </w:r>
    </w:p>
    <w:p w14:paraId="3938F7A4" w14:textId="2EE6B5BF" w:rsidR="00F53E75" w:rsidRPr="00C276D6" w:rsidRDefault="00F53E75" w:rsidP="00F53E75">
      <w:pPr>
        <w:jc w:val="both"/>
        <w:rPr>
          <w:rFonts w:ascii="Arial" w:hAnsi="Arial" w:cs="Arial"/>
          <w:i/>
          <w:sz w:val="16"/>
          <w:szCs w:val="16"/>
        </w:rPr>
      </w:pPr>
      <w:r w:rsidRPr="00C276D6">
        <w:rPr>
          <w:rFonts w:ascii="Arial" w:hAnsi="Arial" w:cs="Arial"/>
          <w:i/>
          <w:sz w:val="16"/>
          <w:szCs w:val="16"/>
        </w:rPr>
        <w:t xml:space="preserve">(1) w postaci elektronicznej opatrzonej kwalifikowanym podpisem elektronicznym przez podmiot udostępniający zasoby </w:t>
      </w:r>
      <w:r w:rsidR="00760865">
        <w:rPr>
          <w:rFonts w:ascii="Arial" w:hAnsi="Arial" w:cs="Arial"/>
          <w:i/>
          <w:sz w:val="16"/>
          <w:szCs w:val="16"/>
        </w:rPr>
        <w:t xml:space="preserve">                 </w:t>
      </w:r>
      <w:r w:rsidRPr="00C276D6">
        <w:rPr>
          <w:rFonts w:ascii="Arial" w:hAnsi="Arial" w:cs="Arial"/>
          <w:i/>
          <w:sz w:val="16"/>
          <w:szCs w:val="16"/>
        </w:rPr>
        <w:t xml:space="preserve">lub </w:t>
      </w:r>
      <w:r w:rsidR="00C276D6">
        <w:rPr>
          <w:rFonts w:ascii="Arial" w:hAnsi="Arial" w:cs="Arial"/>
          <w:i/>
          <w:sz w:val="16"/>
          <w:szCs w:val="16"/>
        </w:rPr>
        <w:t xml:space="preserve">  </w:t>
      </w:r>
      <w:r w:rsidRPr="00C276D6">
        <w:rPr>
          <w:rFonts w:ascii="Arial" w:hAnsi="Arial" w:cs="Arial"/>
          <w:i/>
          <w:sz w:val="16"/>
          <w:szCs w:val="16"/>
        </w:rPr>
        <w:t>w postaci elektronicznej opatrzonej przez podmiot udostępniający zasoby podpisem zaufanym lub podpisem osobistym</w:t>
      </w:r>
      <w:r w:rsidRPr="00C276D6">
        <w:rPr>
          <w:rFonts w:ascii="Arial" w:hAnsi="Arial" w:cs="Arial"/>
          <w:i/>
          <w:sz w:val="16"/>
          <w:szCs w:val="16"/>
        </w:rPr>
        <w:tab/>
      </w:r>
    </w:p>
    <w:p w14:paraId="59811024" w14:textId="77777777" w:rsidR="00F53E75" w:rsidRPr="00C276D6" w:rsidRDefault="00F53E75" w:rsidP="00F53E75">
      <w:pPr>
        <w:jc w:val="both"/>
        <w:rPr>
          <w:rFonts w:ascii="Arial" w:hAnsi="Arial" w:cs="Arial"/>
          <w:i/>
          <w:sz w:val="16"/>
          <w:szCs w:val="16"/>
        </w:rPr>
      </w:pPr>
      <w:r w:rsidRPr="00C276D6">
        <w:rPr>
          <w:rFonts w:ascii="Arial" w:hAnsi="Arial" w:cs="Arial"/>
          <w:i/>
          <w:sz w:val="16"/>
          <w:szCs w:val="16"/>
        </w:rPr>
        <w:t xml:space="preserve">lub </w:t>
      </w:r>
      <w:r w:rsidRPr="00C276D6">
        <w:rPr>
          <w:rFonts w:ascii="Arial" w:hAnsi="Arial" w:cs="Arial"/>
          <w:i/>
          <w:sz w:val="16"/>
          <w:szCs w:val="16"/>
        </w:rPr>
        <w:tab/>
      </w:r>
    </w:p>
    <w:p w14:paraId="1B354AF9" w14:textId="70356146" w:rsidR="008440B5" w:rsidRDefault="00F53E75" w:rsidP="00F53E75">
      <w:pPr>
        <w:jc w:val="both"/>
        <w:rPr>
          <w:rFonts w:ascii="Arial" w:hAnsi="Arial" w:cs="Arial"/>
          <w:b/>
        </w:rPr>
      </w:pPr>
      <w:r w:rsidRPr="00C276D6">
        <w:rPr>
          <w:rFonts w:ascii="Arial" w:hAnsi="Arial" w:cs="Arial"/>
          <w:i/>
          <w:sz w:val="16"/>
          <w:szCs w:val="16"/>
        </w:rPr>
        <w:t>(2) jako cyfrowe odwzorowanie dokumentu, który został sporządzony w postaci papierowej i opatrzony własnoręcznym podpisem podmiotu udostępniającego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odpowiednio wykonawcę lub wykonawcę wspólnie ubiegającego się o udzielenie zamówienia podpisem elektronicznym, podpisem zaufanym lub podpisem osobistym lub przez notariusza.</w:t>
      </w:r>
    </w:p>
    <w:sectPr w:rsidR="008440B5" w:rsidSect="00C45F03">
      <w:footerReference w:type="default" r:id="rId9"/>
      <w:pgSz w:w="11905" w:h="16837"/>
      <w:pgMar w:top="1276" w:right="1531" w:bottom="1531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357560" w14:textId="77777777" w:rsidR="009267C6" w:rsidRDefault="009267C6">
      <w:r>
        <w:separator/>
      </w:r>
    </w:p>
  </w:endnote>
  <w:endnote w:type="continuationSeparator" w:id="0">
    <w:p w14:paraId="61EE5C1E" w14:textId="77777777" w:rsidR="009267C6" w:rsidRDefault="00926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Arial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0088320"/>
      <w:docPartObj>
        <w:docPartGallery w:val="Page Numbers (Bottom of Page)"/>
        <w:docPartUnique/>
      </w:docPartObj>
    </w:sdtPr>
    <w:sdtContent>
      <w:p w14:paraId="73D065F6" w14:textId="052B1D76" w:rsidR="006E4FA7" w:rsidRDefault="006E4FA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0074">
          <w:rPr>
            <w:noProof/>
          </w:rPr>
          <w:t>85</w:t>
        </w:r>
        <w:r>
          <w:fldChar w:fldCharType="end"/>
        </w:r>
      </w:p>
    </w:sdtContent>
  </w:sdt>
  <w:p w14:paraId="33E01000" w14:textId="77777777" w:rsidR="006E4FA7" w:rsidRDefault="006E4FA7">
    <w:pPr>
      <w:pStyle w:val="Stopka"/>
      <w:rPr>
        <w:rFonts w:ascii="Cambria" w:hAnsi="Cambri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0D37E" w14:textId="77777777" w:rsidR="009267C6" w:rsidRDefault="009267C6">
      <w:r>
        <w:separator/>
      </w:r>
    </w:p>
  </w:footnote>
  <w:footnote w:type="continuationSeparator" w:id="0">
    <w:p w14:paraId="7F989CC6" w14:textId="77777777" w:rsidR="009267C6" w:rsidRDefault="00926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138A4BA"/>
    <w:multiLevelType w:val="singleLevel"/>
    <w:tmpl w:val="8138A4BA"/>
    <w:lvl w:ilvl="0">
      <w:start w:val="1"/>
      <w:numFmt w:val="decimal"/>
      <w:lvlText w:val="%1)"/>
      <w:lvlJc w:val="left"/>
    </w:lvl>
  </w:abstractNum>
  <w:abstractNum w:abstractNumId="1" w15:restartNumberingAfterBreak="0">
    <w:nsid w:val="00000002"/>
    <w:multiLevelType w:val="multilevel"/>
    <w:tmpl w:val="D7A696B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color w:val="auto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3" w15:restartNumberingAfterBreak="0">
    <w:nsid w:val="00000008"/>
    <w:multiLevelType w:val="multilevel"/>
    <w:tmpl w:val="2338964C"/>
    <w:name w:val="WW8Num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/>
        <w:b w:val="0"/>
        <w:bCs w:val="0"/>
        <w:sz w:val="20"/>
        <w:szCs w:val="20"/>
        <w:lang w:eastAsia="ar-SA" w:bidi="ar-SA"/>
      </w:rPr>
    </w:lvl>
    <w:lvl w:ilvl="1">
      <w:start w:val="1"/>
      <w:numFmt w:val="decimal"/>
      <w:lvlText w:val="%2."/>
      <w:lvlJc w:val="left"/>
      <w:pPr>
        <w:ind w:left="2771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5" w15:restartNumberingAfterBreak="0">
    <w:nsid w:val="0000000C"/>
    <w:multiLevelType w:val="multilevel"/>
    <w:tmpl w:val="0000000C"/>
    <w:lvl w:ilvl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0000000E"/>
    <w:multiLevelType w:val="multilevel"/>
    <w:tmpl w:val="22E885D4"/>
    <w:lvl w:ilvl="0">
      <w:start w:val="1"/>
      <w:numFmt w:val="decimal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8" w15:restartNumberingAfterBreak="0">
    <w:nsid w:val="00000010"/>
    <w:multiLevelType w:val="multilevel"/>
    <w:tmpl w:val="0000001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9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</w:lvl>
  </w:abstractNum>
  <w:abstractNum w:abstractNumId="10" w15:restartNumberingAfterBreak="0">
    <w:nsid w:val="00000012"/>
    <w:multiLevelType w:val="multilevel"/>
    <w:tmpl w:val="0000001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00000016"/>
    <w:multiLevelType w:val="multilevel"/>
    <w:tmpl w:val="00000016"/>
    <w:lvl w:ilvl="0">
      <w:start w:val="4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00000017"/>
    <w:multiLevelType w:val="multilevel"/>
    <w:tmpl w:val="00000017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13" w15:restartNumberingAfterBreak="0">
    <w:nsid w:val="00000019"/>
    <w:multiLevelType w:val="multilevel"/>
    <w:tmpl w:val="00000019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4" w15:restartNumberingAfterBreak="0">
    <w:nsid w:val="0000001E"/>
    <w:multiLevelType w:val="multilevel"/>
    <w:tmpl w:val="0000001E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left" w:pos="1080"/>
        </w:tabs>
        <w:ind w:left="1080" w:hanging="360"/>
      </w:pPr>
    </w:lvl>
    <w:lvl w:ilvl="2">
      <w:start w:val="3"/>
      <w:numFmt w:val="decimal"/>
      <w:lvlText w:val="%3"/>
      <w:lvlJc w:val="left"/>
      <w:pPr>
        <w:tabs>
          <w:tab w:val="left" w:pos="2325"/>
        </w:tabs>
        <w:ind w:left="2325" w:hanging="705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2865"/>
        </w:tabs>
        <w:ind w:left="2865" w:hanging="705"/>
      </w:pPr>
    </w:lvl>
    <w:lvl w:ilvl="4">
      <w:start w:val="1"/>
      <w:numFmt w:val="lowerLetter"/>
      <w:lvlText w:val="%5)"/>
      <w:lvlJc w:val="left"/>
      <w:pPr>
        <w:tabs>
          <w:tab w:val="left" w:pos="3240"/>
        </w:tabs>
        <w:ind w:left="3240" w:hanging="360"/>
      </w:pPr>
    </w:lvl>
    <w:lvl w:ilvl="5">
      <w:start w:val="1"/>
      <w:numFmt w:val="bullet"/>
      <w:lvlText w:val=""/>
      <w:lvlJc w:val="left"/>
      <w:pPr>
        <w:tabs>
          <w:tab w:val="left" w:pos="4140"/>
        </w:tabs>
        <w:ind w:left="4140" w:hanging="360"/>
      </w:pPr>
      <w:rPr>
        <w:rFonts w:ascii="Symbol" w:hAnsi="Symbol"/>
      </w:rPr>
    </w:lvl>
    <w:lvl w:ilvl="6">
      <w:start w:val="1"/>
      <w:numFmt w:val="none"/>
      <w:suff w:val="nothing"/>
      <w:lvlText w:val="1."/>
      <w:lvlJc w:val="left"/>
      <w:pPr>
        <w:tabs>
          <w:tab w:val="left" w:pos="0"/>
        </w:tabs>
        <w:ind w:left="349" w:hanging="369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15" w15:restartNumberingAfterBreak="0">
    <w:nsid w:val="00D34B6C"/>
    <w:multiLevelType w:val="multilevel"/>
    <w:tmpl w:val="00D34B6C"/>
    <w:lvl w:ilvl="0">
      <w:start w:val="1"/>
      <w:numFmt w:val="lowerLetter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035F09D8"/>
    <w:multiLevelType w:val="hybridMultilevel"/>
    <w:tmpl w:val="8CCAC3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60D5682"/>
    <w:multiLevelType w:val="hybridMultilevel"/>
    <w:tmpl w:val="7A128E00"/>
    <w:lvl w:ilvl="0" w:tplc="F5EAB836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6470C43"/>
    <w:multiLevelType w:val="hybridMultilevel"/>
    <w:tmpl w:val="1D2A4122"/>
    <w:lvl w:ilvl="0" w:tplc="FD845A8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67E3ADC"/>
    <w:multiLevelType w:val="multilevel"/>
    <w:tmpl w:val="067E3ADC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20" w15:restartNumberingAfterBreak="0">
    <w:nsid w:val="06FF1A87"/>
    <w:multiLevelType w:val="multilevel"/>
    <w:tmpl w:val="D0F01C7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 w15:restartNumberingAfterBreak="0">
    <w:nsid w:val="073B0158"/>
    <w:multiLevelType w:val="multilevel"/>
    <w:tmpl w:val="8F0419C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 w15:restartNumberingAfterBreak="0">
    <w:nsid w:val="07D65411"/>
    <w:multiLevelType w:val="multilevel"/>
    <w:tmpl w:val="07D65411"/>
    <w:lvl w:ilvl="0">
      <w:start w:val="1"/>
      <w:numFmt w:val="decimal"/>
      <w:lvlText w:val="%1)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080C6114"/>
    <w:multiLevelType w:val="hybridMultilevel"/>
    <w:tmpl w:val="658647A2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08350B91"/>
    <w:multiLevelType w:val="hybridMultilevel"/>
    <w:tmpl w:val="D1D8DA12"/>
    <w:lvl w:ilvl="0" w:tplc="70386FDC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91B756F"/>
    <w:multiLevelType w:val="hybridMultilevel"/>
    <w:tmpl w:val="242C16CC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0B183C18"/>
    <w:multiLevelType w:val="hybridMultilevel"/>
    <w:tmpl w:val="D8061926"/>
    <w:lvl w:ilvl="0" w:tplc="67C803C6">
      <w:start w:val="1"/>
      <w:numFmt w:val="lowerLetter"/>
      <w:lvlText w:val="%1)"/>
      <w:lvlJc w:val="left"/>
      <w:pPr>
        <w:ind w:left="1068" w:hanging="360"/>
      </w:pPr>
      <w:rPr>
        <w:rFonts w:cs="Open Sans" w:hint="default"/>
        <w:color w:val="2D2D2D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0E3715CB"/>
    <w:multiLevelType w:val="hybridMultilevel"/>
    <w:tmpl w:val="604E049C"/>
    <w:lvl w:ilvl="0" w:tplc="9710B0C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8" w15:restartNumberingAfterBreak="0">
    <w:nsid w:val="0E99266A"/>
    <w:multiLevelType w:val="hybridMultilevel"/>
    <w:tmpl w:val="6440882E"/>
    <w:lvl w:ilvl="0" w:tplc="ED60FC94">
      <w:start w:val="1"/>
      <w:numFmt w:val="decimal"/>
      <w:lvlText w:val="12.%1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240617"/>
    <w:multiLevelType w:val="multilevel"/>
    <w:tmpl w:val="AF8645AC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A133C1"/>
    <w:multiLevelType w:val="multilevel"/>
    <w:tmpl w:val="86EEC8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125028E2"/>
    <w:multiLevelType w:val="multilevel"/>
    <w:tmpl w:val="4B58D162"/>
    <w:lvl w:ilvl="0">
      <w:start w:val="12"/>
      <w:numFmt w:val="decimal"/>
      <w:lvlText w:val="%1."/>
      <w:lvlJc w:val="left"/>
      <w:pPr>
        <w:ind w:left="1429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32" w15:restartNumberingAfterBreak="0">
    <w:nsid w:val="12992C44"/>
    <w:multiLevelType w:val="hybridMultilevel"/>
    <w:tmpl w:val="A694F336"/>
    <w:lvl w:ilvl="0" w:tplc="04150017">
      <w:start w:val="1"/>
      <w:numFmt w:val="lowerLetter"/>
      <w:lvlText w:val="%1)"/>
      <w:lvlJc w:val="left"/>
      <w:pPr>
        <w:ind w:left="2149" w:hanging="360"/>
      </w:pPr>
    </w:lvl>
    <w:lvl w:ilvl="1" w:tplc="04150019" w:tentative="1">
      <w:start w:val="1"/>
      <w:numFmt w:val="lowerLetter"/>
      <w:lvlText w:val="%2."/>
      <w:lvlJc w:val="left"/>
      <w:pPr>
        <w:ind w:left="2869" w:hanging="360"/>
      </w:pPr>
    </w:lvl>
    <w:lvl w:ilvl="2" w:tplc="0415001B" w:tentative="1">
      <w:start w:val="1"/>
      <w:numFmt w:val="lowerRoman"/>
      <w:lvlText w:val="%3."/>
      <w:lvlJc w:val="right"/>
      <w:pPr>
        <w:ind w:left="3589" w:hanging="180"/>
      </w:pPr>
    </w:lvl>
    <w:lvl w:ilvl="3" w:tplc="0415000F" w:tentative="1">
      <w:start w:val="1"/>
      <w:numFmt w:val="decimal"/>
      <w:lvlText w:val="%4."/>
      <w:lvlJc w:val="left"/>
      <w:pPr>
        <w:ind w:left="4309" w:hanging="360"/>
      </w:pPr>
    </w:lvl>
    <w:lvl w:ilvl="4" w:tplc="04150019" w:tentative="1">
      <w:start w:val="1"/>
      <w:numFmt w:val="lowerLetter"/>
      <w:lvlText w:val="%5."/>
      <w:lvlJc w:val="left"/>
      <w:pPr>
        <w:ind w:left="5029" w:hanging="360"/>
      </w:pPr>
    </w:lvl>
    <w:lvl w:ilvl="5" w:tplc="0415001B" w:tentative="1">
      <w:start w:val="1"/>
      <w:numFmt w:val="lowerRoman"/>
      <w:lvlText w:val="%6."/>
      <w:lvlJc w:val="right"/>
      <w:pPr>
        <w:ind w:left="5749" w:hanging="180"/>
      </w:pPr>
    </w:lvl>
    <w:lvl w:ilvl="6" w:tplc="0415000F" w:tentative="1">
      <w:start w:val="1"/>
      <w:numFmt w:val="decimal"/>
      <w:lvlText w:val="%7."/>
      <w:lvlJc w:val="left"/>
      <w:pPr>
        <w:ind w:left="6469" w:hanging="360"/>
      </w:pPr>
    </w:lvl>
    <w:lvl w:ilvl="7" w:tplc="04150019" w:tentative="1">
      <w:start w:val="1"/>
      <w:numFmt w:val="lowerLetter"/>
      <w:lvlText w:val="%8."/>
      <w:lvlJc w:val="left"/>
      <w:pPr>
        <w:ind w:left="7189" w:hanging="360"/>
      </w:pPr>
    </w:lvl>
    <w:lvl w:ilvl="8" w:tplc="0415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33" w15:restartNumberingAfterBreak="0">
    <w:nsid w:val="139E516D"/>
    <w:multiLevelType w:val="hybridMultilevel"/>
    <w:tmpl w:val="2ACADB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4066AE0"/>
    <w:multiLevelType w:val="multilevel"/>
    <w:tmpl w:val="14066AE0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35" w15:restartNumberingAfterBreak="0">
    <w:nsid w:val="1422054C"/>
    <w:multiLevelType w:val="multilevel"/>
    <w:tmpl w:val="16E22B12"/>
    <w:lvl w:ilvl="0">
      <w:start w:val="1"/>
      <w:numFmt w:val="bullet"/>
      <w:lvlText w:val="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165F5DC5"/>
    <w:multiLevelType w:val="hybridMultilevel"/>
    <w:tmpl w:val="0FE41B70"/>
    <w:lvl w:ilvl="0" w:tplc="D99CF5E2">
      <w:start w:val="1"/>
      <w:numFmt w:val="decimal"/>
      <w:lvlText w:val="%1)"/>
      <w:lvlJc w:val="left"/>
      <w:pPr>
        <w:ind w:left="23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87" w:hanging="360"/>
      </w:pPr>
    </w:lvl>
    <w:lvl w:ilvl="2" w:tplc="0415001B" w:tentative="1">
      <w:start w:val="1"/>
      <w:numFmt w:val="lowerRoman"/>
      <w:lvlText w:val="%3."/>
      <w:lvlJc w:val="right"/>
      <w:pPr>
        <w:ind w:left="3807" w:hanging="180"/>
      </w:pPr>
    </w:lvl>
    <w:lvl w:ilvl="3" w:tplc="0415000F" w:tentative="1">
      <w:start w:val="1"/>
      <w:numFmt w:val="decimal"/>
      <w:lvlText w:val="%4."/>
      <w:lvlJc w:val="left"/>
      <w:pPr>
        <w:ind w:left="4527" w:hanging="360"/>
      </w:pPr>
    </w:lvl>
    <w:lvl w:ilvl="4" w:tplc="04150019" w:tentative="1">
      <w:start w:val="1"/>
      <w:numFmt w:val="lowerLetter"/>
      <w:lvlText w:val="%5."/>
      <w:lvlJc w:val="left"/>
      <w:pPr>
        <w:ind w:left="5247" w:hanging="360"/>
      </w:pPr>
    </w:lvl>
    <w:lvl w:ilvl="5" w:tplc="0415001B" w:tentative="1">
      <w:start w:val="1"/>
      <w:numFmt w:val="lowerRoman"/>
      <w:lvlText w:val="%6."/>
      <w:lvlJc w:val="right"/>
      <w:pPr>
        <w:ind w:left="5967" w:hanging="180"/>
      </w:pPr>
    </w:lvl>
    <w:lvl w:ilvl="6" w:tplc="0415000F" w:tentative="1">
      <w:start w:val="1"/>
      <w:numFmt w:val="decimal"/>
      <w:lvlText w:val="%7."/>
      <w:lvlJc w:val="left"/>
      <w:pPr>
        <w:ind w:left="6687" w:hanging="360"/>
      </w:pPr>
    </w:lvl>
    <w:lvl w:ilvl="7" w:tplc="04150019" w:tentative="1">
      <w:start w:val="1"/>
      <w:numFmt w:val="lowerLetter"/>
      <w:lvlText w:val="%8."/>
      <w:lvlJc w:val="left"/>
      <w:pPr>
        <w:ind w:left="7407" w:hanging="360"/>
      </w:pPr>
    </w:lvl>
    <w:lvl w:ilvl="8" w:tplc="0415001B" w:tentative="1">
      <w:start w:val="1"/>
      <w:numFmt w:val="lowerRoman"/>
      <w:lvlText w:val="%9."/>
      <w:lvlJc w:val="right"/>
      <w:pPr>
        <w:ind w:left="8127" w:hanging="180"/>
      </w:pPr>
    </w:lvl>
  </w:abstractNum>
  <w:abstractNum w:abstractNumId="37" w15:restartNumberingAfterBreak="0">
    <w:nsid w:val="171C4820"/>
    <w:multiLevelType w:val="hybridMultilevel"/>
    <w:tmpl w:val="A442E36E"/>
    <w:lvl w:ilvl="0" w:tplc="0C48A3AE">
      <w:start w:val="1"/>
      <w:numFmt w:val="decimal"/>
      <w:lvlText w:val="%1)"/>
      <w:lvlJc w:val="left"/>
      <w:pPr>
        <w:ind w:left="1713" w:hanging="360"/>
      </w:pPr>
      <w:rPr>
        <w:color w:val="auto"/>
      </w:rPr>
    </w:lvl>
    <w:lvl w:ilvl="1" w:tplc="6EE4BE1A">
      <w:start w:val="1"/>
      <w:numFmt w:val="lowerLetter"/>
      <w:lvlText w:val="%2)"/>
      <w:lvlJc w:val="left"/>
      <w:pPr>
        <w:ind w:left="2769" w:hanging="696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38" w15:restartNumberingAfterBreak="0">
    <w:nsid w:val="187D32EC"/>
    <w:multiLevelType w:val="multilevel"/>
    <w:tmpl w:val="187D32EC"/>
    <w:lvl w:ilvl="0">
      <w:start w:val="1"/>
      <w:numFmt w:val="decimal"/>
      <w:lvlText w:val="%1.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39" w15:restartNumberingAfterBreak="0">
    <w:nsid w:val="189A0262"/>
    <w:multiLevelType w:val="multilevel"/>
    <w:tmpl w:val="92D210B0"/>
    <w:lvl w:ilvl="0">
      <w:start w:val="18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 w15:restartNumberingAfterBreak="0">
    <w:nsid w:val="19DA6DB5"/>
    <w:multiLevelType w:val="multilevel"/>
    <w:tmpl w:val="19DA6DB5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41" w15:restartNumberingAfterBreak="0">
    <w:nsid w:val="1BC751B2"/>
    <w:multiLevelType w:val="multilevel"/>
    <w:tmpl w:val="6E0E9340"/>
    <w:lvl w:ilvl="0">
      <w:start w:val="1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42" w15:restartNumberingAfterBreak="0">
    <w:nsid w:val="1DAD3F07"/>
    <w:multiLevelType w:val="hybridMultilevel"/>
    <w:tmpl w:val="583EAE60"/>
    <w:lvl w:ilvl="0" w:tplc="BB485F9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F0342C"/>
    <w:multiLevelType w:val="multilevel"/>
    <w:tmpl w:val="1DF0342C"/>
    <w:lvl w:ilvl="0">
      <w:start w:val="1"/>
      <w:numFmt w:val="lowerLetter"/>
      <w:lvlText w:val="%1)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4" w15:restartNumberingAfterBreak="0">
    <w:nsid w:val="1E8930E8"/>
    <w:multiLevelType w:val="multilevel"/>
    <w:tmpl w:val="1E8930E8"/>
    <w:lvl w:ilvl="0">
      <w:start w:val="2"/>
      <w:numFmt w:val="decimal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</w:lvl>
    <w:lvl w:ilvl="2">
      <w:start w:val="3"/>
      <w:numFmt w:val="decimal"/>
      <w:lvlText w:val="%3"/>
      <w:lvlJc w:val="left"/>
      <w:pPr>
        <w:tabs>
          <w:tab w:val="left" w:pos="2325"/>
        </w:tabs>
        <w:ind w:left="2325" w:hanging="705"/>
      </w:pPr>
      <w:rPr>
        <w:b/>
      </w:rPr>
    </w:lvl>
    <w:lvl w:ilvl="3">
      <w:start w:val="1"/>
      <w:numFmt w:val="decimal"/>
      <w:lvlText w:val="%4."/>
      <w:lvlJc w:val="left"/>
      <w:pPr>
        <w:tabs>
          <w:tab w:val="left" w:pos="2865"/>
        </w:tabs>
        <w:ind w:left="2865" w:hanging="705"/>
      </w:pPr>
    </w:lvl>
    <w:lvl w:ilvl="4">
      <w:start w:val="1"/>
      <w:numFmt w:val="lowerLetter"/>
      <w:lvlText w:val="%5)"/>
      <w:lvlJc w:val="left"/>
      <w:pPr>
        <w:tabs>
          <w:tab w:val="left" w:pos="3240"/>
        </w:tabs>
        <w:ind w:left="3240" w:hanging="360"/>
      </w:pPr>
    </w:lvl>
    <w:lvl w:ilvl="5">
      <w:start w:val="1"/>
      <w:numFmt w:val="bullet"/>
      <w:lvlText w:val=""/>
      <w:lvlJc w:val="left"/>
      <w:pPr>
        <w:tabs>
          <w:tab w:val="left" w:pos="4140"/>
        </w:tabs>
        <w:ind w:left="4140" w:hanging="360"/>
      </w:pPr>
      <w:rPr>
        <w:rFonts w:ascii="Symbol" w:hAnsi="Symbol"/>
      </w:rPr>
    </w:lvl>
    <w:lvl w:ilvl="6">
      <w:start w:val="1"/>
      <w:numFmt w:val="none"/>
      <w:suff w:val="nothing"/>
      <w:lvlText w:val="1."/>
      <w:lvlJc w:val="left"/>
      <w:pPr>
        <w:tabs>
          <w:tab w:val="left" w:pos="0"/>
        </w:tabs>
        <w:ind w:left="349" w:hanging="369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45" w15:restartNumberingAfterBreak="0">
    <w:nsid w:val="212D7C2E"/>
    <w:multiLevelType w:val="multilevel"/>
    <w:tmpl w:val="60B0AE20"/>
    <w:lvl w:ilvl="0">
      <w:start w:val="1"/>
      <w:numFmt w:val="decimal"/>
      <w:lvlText w:val="%1."/>
      <w:lvlJc w:val="left"/>
      <w:pPr>
        <w:ind w:left="1060" w:hanging="360"/>
      </w:pPr>
      <w:rPr>
        <w:i w:val="0"/>
        <w:iCs w:val="0"/>
      </w:r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46" w15:restartNumberingAfterBreak="0">
    <w:nsid w:val="22136DD2"/>
    <w:multiLevelType w:val="multilevel"/>
    <w:tmpl w:val="5728F43E"/>
    <w:lvl w:ilvl="0">
      <w:start w:val="1"/>
      <w:numFmt w:val="lowerLetter"/>
      <w:lvlText w:val="%1)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abstractNum w:abstractNumId="47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left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left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left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left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8" w15:restartNumberingAfterBreak="0">
    <w:nsid w:val="23D154B4"/>
    <w:multiLevelType w:val="hybridMultilevel"/>
    <w:tmpl w:val="72F6EB9C"/>
    <w:lvl w:ilvl="0" w:tplc="B8983688">
      <w:start w:val="1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3E07841"/>
    <w:multiLevelType w:val="hybridMultilevel"/>
    <w:tmpl w:val="E7C65C5C"/>
    <w:numStyleLink w:val="Zaimportowanystyl7"/>
  </w:abstractNum>
  <w:abstractNum w:abstractNumId="50" w15:restartNumberingAfterBreak="0">
    <w:nsid w:val="251C6DFD"/>
    <w:multiLevelType w:val="multilevel"/>
    <w:tmpl w:val="251C6DFD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decimal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1" w15:restartNumberingAfterBreak="0">
    <w:nsid w:val="25487165"/>
    <w:multiLevelType w:val="hybridMultilevel"/>
    <w:tmpl w:val="6C6CC5B0"/>
    <w:lvl w:ilvl="0" w:tplc="9710B0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2" w15:restartNumberingAfterBreak="0">
    <w:nsid w:val="25E042E8"/>
    <w:multiLevelType w:val="multilevel"/>
    <w:tmpl w:val="18609656"/>
    <w:lvl w:ilvl="0">
      <w:start w:val="3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3" w15:restartNumberingAfterBreak="0">
    <w:nsid w:val="26431983"/>
    <w:multiLevelType w:val="multilevel"/>
    <w:tmpl w:val="8474E2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4" w15:restartNumberingAfterBreak="0">
    <w:nsid w:val="26774DF7"/>
    <w:multiLevelType w:val="multilevel"/>
    <w:tmpl w:val="26774DF7"/>
    <w:lvl w:ilvl="0">
      <w:start w:val="1"/>
      <w:numFmt w:val="decimal"/>
      <w:lvlText w:val="%1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7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23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shd w:val="clear" w:color="auto" w:fill="auto"/>
        <w:vertAlign w:val="baseline"/>
      </w:rPr>
    </w:lvl>
    <w:lvl w:ilvl="3">
      <w:start w:val="1"/>
      <w:numFmt w:val="lowerLetter"/>
      <w:lvlText w:val="%4)"/>
      <w:lvlJc w:val="left"/>
      <w:pPr>
        <w:ind w:left="1788"/>
      </w:pPr>
      <w:rPr>
        <w:b w:val="0"/>
        <w:i w:val="0"/>
        <w:strike w:val="0"/>
        <w:dstrike w:val="0"/>
        <w:color w:val="000000"/>
        <w:sz w:val="20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shd w:val="clear" w:color="auto" w:fill="auto"/>
        <w:vertAlign w:val="baseline"/>
      </w:rPr>
    </w:lvl>
  </w:abstractNum>
  <w:abstractNum w:abstractNumId="55" w15:restartNumberingAfterBreak="0">
    <w:nsid w:val="26C346FB"/>
    <w:multiLevelType w:val="multilevel"/>
    <w:tmpl w:val="B68EF3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7A476C9"/>
    <w:multiLevelType w:val="hybridMultilevel"/>
    <w:tmpl w:val="9BCEC642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57" w15:restartNumberingAfterBreak="0">
    <w:nsid w:val="27FB05A5"/>
    <w:multiLevelType w:val="hybridMultilevel"/>
    <w:tmpl w:val="CFD832EA"/>
    <w:lvl w:ilvl="0" w:tplc="EB3E289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8" w15:restartNumberingAfterBreak="0">
    <w:nsid w:val="29B65C5F"/>
    <w:multiLevelType w:val="multilevel"/>
    <w:tmpl w:val="E4460D16"/>
    <w:lvl w:ilvl="0">
      <w:start w:val="1"/>
      <w:numFmt w:val="lowerLetter"/>
      <w:lvlText w:val="%1)"/>
      <w:lvlJc w:val="left"/>
      <w:rPr>
        <w:rFonts w:ascii="Arial" w:eastAsia="Century Schoolbook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pl-PL" w:eastAsia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9" w15:restartNumberingAfterBreak="0">
    <w:nsid w:val="29C36523"/>
    <w:multiLevelType w:val="multilevel"/>
    <w:tmpl w:val="29C3652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2B662853"/>
    <w:multiLevelType w:val="hybridMultilevel"/>
    <w:tmpl w:val="82D81B4A"/>
    <w:lvl w:ilvl="0" w:tplc="9710B0C2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61" w15:restartNumberingAfterBreak="0">
    <w:nsid w:val="2B867D84"/>
    <w:multiLevelType w:val="multilevel"/>
    <w:tmpl w:val="C010D39C"/>
    <w:lvl w:ilvl="0">
      <w:start w:val="32"/>
      <w:numFmt w:val="decimal"/>
      <w:lvlText w:val="%1."/>
      <w:lvlJc w:val="left"/>
      <w:pPr>
        <w:ind w:left="199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71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43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15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87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59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31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3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756" w:hanging="180"/>
      </w:pPr>
      <w:rPr>
        <w:rFonts w:hint="default"/>
      </w:rPr>
    </w:lvl>
  </w:abstractNum>
  <w:abstractNum w:abstractNumId="62" w15:restartNumberingAfterBreak="0">
    <w:nsid w:val="2BBA44B0"/>
    <w:multiLevelType w:val="hybridMultilevel"/>
    <w:tmpl w:val="C1FC8AD8"/>
    <w:lvl w:ilvl="0" w:tplc="21AABC8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C2F531A"/>
    <w:multiLevelType w:val="multilevel"/>
    <w:tmpl w:val="5824F2B2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64" w15:restartNumberingAfterBreak="0">
    <w:nsid w:val="2CFF625A"/>
    <w:multiLevelType w:val="hybridMultilevel"/>
    <w:tmpl w:val="01AC79B4"/>
    <w:lvl w:ilvl="0" w:tplc="D7C07D4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5" w15:restartNumberingAfterBreak="0">
    <w:nsid w:val="2ED672B4"/>
    <w:multiLevelType w:val="hybridMultilevel"/>
    <w:tmpl w:val="84AE9AFE"/>
    <w:lvl w:ilvl="0" w:tplc="8FEA6C0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6" w15:restartNumberingAfterBreak="0">
    <w:nsid w:val="306C5A35"/>
    <w:multiLevelType w:val="hybridMultilevel"/>
    <w:tmpl w:val="E7C65C5C"/>
    <w:styleLink w:val="Zaimportowanystyl7"/>
    <w:lvl w:ilvl="0" w:tplc="BAFCD5B6">
      <w:start w:val="1"/>
      <w:numFmt w:val="lowerLetter"/>
      <w:lvlText w:val="%1)"/>
      <w:lvlJc w:val="left"/>
      <w:pPr>
        <w:ind w:left="113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7D61FC0">
      <w:start w:val="1"/>
      <w:numFmt w:val="lowerLetter"/>
      <w:lvlText w:val="%2."/>
      <w:lvlJc w:val="left"/>
      <w:pPr>
        <w:ind w:left="185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51C41B74">
      <w:start w:val="1"/>
      <w:numFmt w:val="lowerRoman"/>
      <w:lvlText w:val="%3."/>
      <w:lvlJc w:val="left"/>
      <w:pPr>
        <w:ind w:left="257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6D246A6">
      <w:start w:val="1"/>
      <w:numFmt w:val="decimal"/>
      <w:lvlText w:val="%4."/>
      <w:lvlJc w:val="left"/>
      <w:pPr>
        <w:ind w:left="329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E43C964E">
      <w:start w:val="1"/>
      <w:numFmt w:val="lowerLetter"/>
      <w:lvlText w:val="%5."/>
      <w:lvlJc w:val="left"/>
      <w:pPr>
        <w:ind w:left="401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D5A6BA6E">
      <w:start w:val="1"/>
      <w:numFmt w:val="lowerRoman"/>
      <w:lvlText w:val="%6."/>
      <w:lvlJc w:val="left"/>
      <w:pPr>
        <w:ind w:left="473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B3D45B16">
      <w:start w:val="1"/>
      <w:numFmt w:val="decimal"/>
      <w:lvlText w:val="%7."/>
      <w:lvlJc w:val="left"/>
      <w:pPr>
        <w:ind w:left="545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F86B47C">
      <w:start w:val="1"/>
      <w:numFmt w:val="lowerLetter"/>
      <w:lvlText w:val="%8."/>
      <w:lvlJc w:val="left"/>
      <w:pPr>
        <w:ind w:left="6174" w:hanging="425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91C25C00">
      <w:start w:val="1"/>
      <w:numFmt w:val="lowerRoman"/>
      <w:lvlText w:val="%9."/>
      <w:lvlJc w:val="left"/>
      <w:pPr>
        <w:ind w:left="6894" w:hanging="356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67" w15:restartNumberingAfterBreak="0">
    <w:nsid w:val="308A6AEB"/>
    <w:multiLevelType w:val="multilevel"/>
    <w:tmpl w:val="28FA805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68" w15:restartNumberingAfterBreak="0">
    <w:nsid w:val="30D9309A"/>
    <w:multiLevelType w:val="multilevel"/>
    <w:tmpl w:val="30D9309A"/>
    <w:lvl w:ilvl="0">
      <w:start w:val="1"/>
      <w:numFmt w:val="lowerRoman"/>
      <w:lvlText w:val="%1."/>
      <w:lvlJc w:val="right"/>
      <w:pPr>
        <w:ind w:left="2508" w:hanging="360"/>
      </w:pPr>
    </w:lvl>
    <w:lvl w:ilvl="1">
      <w:start w:val="1"/>
      <w:numFmt w:val="lowerLetter"/>
      <w:lvlText w:val="%2."/>
      <w:lvlJc w:val="left"/>
      <w:pPr>
        <w:ind w:left="3228" w:hanging="360"/>
      </w:pPr>
    </w:lvl>
    <w:lvl w:ilvl="2">
      <w:start w:val="1"/>
      <w:numFmt w:val="lowerRoman"/>
      <w:lvlText w:val="%3."/>
      <w:lvlJc w:val="right"/>
      <w:pPr>
        <w:ind w:left="3948" w:hanging="180"/>
      </w:pPr>
    </w:lvl>
    <w:lvl w:ilvl="3">
      <w:start w:val="1"/>
      <w:numFmt w:val="decimal"/>
      <w:lvlText w:val="%4."/>
      <w:lvlJc w:val="left"/>
      <w:pPr>
        <w:ind w:left="4668" w:hanging="360"/>
      </w:pPr>
    </w:lvl>
    <w:lvl w:ilvl="4">
      <w:start w:val="1"/>
      <w:numFmt w:val="lowerLetter"/>
      <w:lvlText w:val="%5."/>
      <w:lvlJc w:val="left"/>
      <w:pPr>
        <w:ind w:left="5388" w:hanging="360"/>
      </w:pPr>
    </w:lvl>
    <w:lvl w:ilvl="5">
      <w:start w:val="1"/>
      <w:numFmt w:val="lowerRoman"/>
      <w:lvlText w:val="%6."/>
      <w:lvlJc w:val="right"/>
      <w:pPr>
        <w:ind w:left="6108" w:hanging="180"/>
      </w:pPr>
    </w:lvl>
    <w:lvl w:ilvl="6">
      <w:start w:val="1"/>
      <w:numFmt w:val="decimal"/>
      <w:lvlText w:val="%7."/>
      <w:lvlJc w:val="left"/>
      <w:pPr>
        <w:ind w:left="6828" w:hanging="360"/>
      </w:pPr>
    </w:lvl>
    <w:lvl w:ilvl="7">
      <w:start w:val="1"/>
      <w:numFmt w:val="lowerLetter"/>
      <w:lvlText w:val="%8."/>
      <w:lvlJc w:val="left"/>
      <w:pPr>
        <w:ind w:left="7548" w:hanging="360"/>
      </w:pPr>
    </w:lvl>
    <w:lvl w:ilvl="8">
      <w:start w:val="1"/>
      <w:numFmt w:val="lowerRoman"/>
      <w:lvlText w:val="%9."/>
      <w:lvlJc w:val="right"/>
      <w:pPr>
        <w:ind w:left="8268" w:hanging="180"/>
      </w:pPr>
    </w:lvl>
  </w:abstractNum>
  <w:abstractNum w:abstractNumId="69" w15:restartNumberingAfterBreak="0">
    <w:nsid w:val="323264F0"/>
    <w:multiLevelType w:val="multilevel"/>
    <w:tmpl w:val="A310438E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0" w15:restartNumberingAfterBreak="0">
    <w:nsid w:val="32BA5392"/>
    <w:multiLevelType w:val="multilevel"/>
    <w:tmpl w:val="733E7C4A"/>
    <w:lvl w:ilvl="0">
      <w:start w:val="25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1" w15:restartNumberingAfterBreak="0">
    <w:nsid w:val="33423AC2"/>
    <w:multiLevelType w:val="multilevel"/>
    <w:tmpl w:val="8D7444EE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72" w15:restartNumberingAfterBreak="0">
    <w:nsid w:val="33D079EC"/>
    <w:multiLevelType w:val="hybridMultilevel"/>
    <w:tmpl w:val="51FCC1B2"/>
    <w:lvl w:ilvl="0" w:tplc="9710B0C2">
      <w:start w:val="1"/>
      <w:numFmt w:val="bullet"/>
      <w:lvlText w:val=""/>
      <w:lvlJc w:val="left"/>
      <w:pPr>
        <w:ind w:left="17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73" w15:restartNumberingAfterBreak="0">
    <w:nsid w:val="34560BAA"/>
    <w:multiLevelType w:val="multilevel"/>
    <w:tmpl w:val="34560B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4" w15:restartNumberingAfterBreak="0">
    <w:nsid w:val="35541422"/>
    <w:multiLevelType w:val="multilevel"/>
    <w:tmpl w:val="0D46857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5" w15:restartNumberingAfterBreak="0">
    <w:nsid w:val="36A7744F"/>
    <w:multiLevelType w:val="multilevel"/>
    <w:tmpl w:val="36A7744F"/>
    <w:lvl w:ilvl="0">
      <w:start w:val="1"/>
      <w:numFmt w:val="decimal"/>
      <w:lvlText w:val="%1."/>
      <w:lvlJc w:val="left"/>
      <w:pPr>
        <w:tabs>
          <w:tab w:val="left" w:pos="397"/>
        </w:tabs>
        <w:ind w:left="397" w:hanging="397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76" w15:restartNumberingAfterBreak="0">
    <w:nsid w:val="36BD38EA"/>
    <w:multiLevelType w:val="hybridMultilevel"/>
    <w:tmpl w:val="C2909E3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7">
      <w:start w:val="1"/>
      <w:numFmt w:val="lowerLetter"/>
      <w:lvlText w:val="%3)"/>
      <w:lvlJc w:val="lef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7" w15:restartNumberingAfterBreak="0">
    <w:nsid w:val="37143DB3"/>
    <w:multiLevelType w:val="multilevel"/>
    <w:tmpl w:val="37143DB3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decimal"/>
      <w:lvlText w:val="%2)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78" w15:restartNumberingAfterBreak="0">
    <w:nsid w:val="371E2AA4"/>
    <w:multiLevelType w:val="hybridMultilevel"/>
    <w:tmpl w:val="214CD78C"/>
    <w:lvl w:ilvl="0" w:tplc="04743A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375611EB"/>
    <w:multiLevelType w:val="multilevel"/>
    <w:tmpl w:val="375611EB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386825BE"/>
    <w:multiLevelType w:val="multilevel"/>
    <w:tmpl w:val="C9C072B6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  <w:rPr>
        <w:rFonts w:ascii="Arial" w:eastAsia="Times New Roman" w:hAnsi="Arial" w:cs="Arial"/>
      </w:rPr>
    </w:lvl>
    <w:lvl w:ilvl="2">
      <w:start w:val="1"/>
      <w:numFmt w:val="decimal"/>
      <w:lvlText w:val="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left" w:pos="3600"/>
        </w:tabs>
        <w:ind w:left="3600" w:hanging="360"/>
      </w:pPr>
    </w:lvl>
  </w:abstractNum>
  <w:abstractNum w:abstractNumId="81" w15:restartNumberingAfterBreak="0">
    <w:nsid w:val="39720317"/>
    <w:multiLevelType w:val="hybridMultilevel"/>
    <w:tmpl w:val="693A40BC"/>
    <w:lvl w:ilvl="0" w:tplc="F77A8D2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CB944E4"/>
    <w:multiLevelType w:val="multilevel"/>
    <w:tmpl w:val="244CD4F8"/>
    <w:lvl w:ilvl="0">
      <w:start w:val="1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3" w15:restartNumberingAfterBreak="0">
    <w:nsid w:val="3D517A2C"/>
    <w:multiLevelType w:val="hybridMultilevel"/>
    <w:tmpl w:val="5F4C5C8A"/>
    <w:lvl w:ilvl="0" w:tplc="8486A6B2">
      <w:start w:val="13"/>
      <w:numFmt w:val="lowerLetter"/>
      <w:lvlText w:val="%1)"/>
      <w:lvlJc w:val="left"/>
      <w:pPr>
        <w:ind w:left="21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EA05243"/>
    <w:multiLevelType w:val="multilevel"/>
    <w:tmpl w:val="3EA05243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5" w15:restartNumberingAfterBreak="0">
    <w:nsid w:val="40065942"/>
    <w:multiLevelType w:val="hybridMultilevel"/>
    <w:tmpl w:val="04E8ABE6"/>
    <w:lvl w:ilvl="0" w:tplc="522E3758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1B87477"/>
    <w:multiLevelType w:val="multilevel"/>
    <w:tmpl w:val="5810EE2A"/>
    <w:lvl w:ilvl="0">
      <w:start w:val="2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7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left" w:pos="1417"/>
        </w:tabs>
        <w:ind w:left="1417" w:hanging="567"/>
      </w:pPr>
    </w:lvl>
  </w:abstractNum>
  <w:abstractNum w:abstractNumId="88" w15:restartNumberingAfterBreak="0">
    <w:nsid w:val="42B854B4"/>
    <w:multiLevelType w:val="multilevel"/>
    <w:tmpl w:val="82068AFA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89" w15:restartNumberingAfterBreak="0">
    <w:nsid w:val="431D7FD7"/>
    <w:multiLevelType w:val="hybridMultilevel"/>
    <w:tmpl w:val="91E0D466"/>
    <w:lvl w:ilvl="0" w:tplc="08090011">
      <w:start w:val="1"/>
      <w:numFmt w:val="decimal"/>
      <w:lvlText w:val="%1)"/>
      <w:lvlJc w:val="left"/>
      <w:pPr>
        <w:ind w:left="1430" w:hanging="360"/>
      </w:pPr>
    </w:lvl>
    <w:lvl w:ilvl="1" w:tplc="08090019" w:tentative="1">
      <w:start w:val="1"/>
      <w:numFmt w:val="lowerLetter"/>
      <w:lvlText w:val="%2."/>
      <w:lvlJc w:val="left"/>
      <w:pPr>
        <w:ind w:left="2150" w:hanging="360"/>
      </w:pPr>
    </w:lvl>
    <w:lvl w:ilvl="2" w:tplc="0809001B" w:tentative="1">
      <w:start w:val="1"/>
      <w:numFmt w:val="lowerRoman"/>
      <w:lvlText w:val="%3."/>
      <w:lvlJc w:val="right"/>
      <w:pPr>
        <w:ind w:left="2870" w:hanging="180"/>
      </w:pPr>
    </w:lvl>
    <w:lvl w:ilvl="3" w:tplc="0809000F" w:tentative="1">
      <w:start w:val="1"/>
      <w:numFmt w:val="decimal"/>
      <w:lvlText w:val="%4."/>
      <w:lvlJc w:val="left"/>
      <w:pPr>
        <w:ind w:left="3590" w:hanging="360"/>
      </w:pPr>
    </w:lvl>
    <w:lvl w:ilvl="4" w:tplc="08090019" w:tentative="1">
      <w:start w:val="1"/>
      <w:numFmt w:val="lowerLetter"/>
      <w:lvlText w:val="%5."/>
      <w:lvlJc w:val="left"/>
      <w:pPr>
        <w:ind w:left="4310" w:hanging="360"/>
      </w:pPr>
    </w:lvl>
    <w:lvl w:ilvl="5" w:tplc="0809001B" w:tentative="1">
      <w:start w:val="1"/>
      <w:numFmt w:val="lowerRoman"/>
      <w:lvlText w:val="%6."/>
      <w:lvlJc w:val="right"/>
      <w:pPr>
        <w:ind w:left="5030" w:hanging="180"/>
      </w:pPr>
    </w:lvl>
    <w:lvl w:ilvl="6" w:tplc="0809000F" w:tentative="1">
      <w:start w:val="1"/>
      <w:numFmt w:val="decimal"/>
      <w:lvlText w:val="%7."/>
      <w:lvlJc w:val="left"/>
      <w:pPr>
        <w:ind w:left="5750" w:hanging="360"/>
      </w:pPr>
    </w:lvl>
    <w:lvl w:ilvl="7" w:tplc="08090019" w:tentative="1">
      <w:start w:val="1"/>
      <w:numFmt w:val="lowerLetter"/>
      <w:lvlText w:val="%8."/>
      <w:lvlJc w:val="left"/>
      <w:pPr>
        <w:ind w:left="6470" w:hanging="360"/>
      </w:pPr>
    </w:lvl>
    <w:lvl w:ilvl="8" w:tplc="080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0" w15:restartNumberingAfterBreak="0">
    <w:nsid w:val="45261788"/>
    <w:multiLevelType w:val="hybridMultilevel"/>
    <w:tmpl w:val="9A9AA8F6"/>
    <w:lvl w:ilvl="0" w:tplc="6F0EF45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1" w15:restartNumberingAfterBreak="0">
    <w:nsid w:val="45B43F0F"/>
    <w:multiLevelType w:val="multilevel"/>
    <w:tmpl w:val="45B43F0F"/>
    <w:lvl w:ilvl="0">
      <w:start w:val="1"/>
      <w:numFmt w:val="decimal"/>
      <w:lvlText w:val="%1."/>
      <w:lvlJc w:val="left"/>
      <w:pPr>
        <w:tabs>
          <w:tab w:val="left" w:pos="360"/>
        </w:tabs>
        <w:ind w:left="354" w:hanging="354"/>
      </w:pPr>
    </w:lvl>
    <w:lvl w:ilvl="1">
      <w:start w:val="1"/>
      <w:numFmt w:val="decimal"/>
      <w:lvlText w:val="%2)"/>
      <w:lvlJc w:val="left"/>
      <w:pPr>
        <w:tabs>
          <w:tab w:val="left" w:pos="1077"/>
        </w:tabs>
        <w:ind w:left="1077" w:hanging="357"/>
      </w:pPr>
    </w:lvl>
    <w:lvl w:ilvl="2">
      <w:start w:val="1"/>
      <w:numFmt w:val="lowerRoman"/>
      <w:lvlText w:val="%3."/>
      <w:lvlJc w:val="lef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left" w:pos="6120"/>
        </w:tabs>
        <w:ind w:left="6120" w:hanging="180"/>
      </w:pPr>
    </w:lvl>
  </w:abstractNum>
  <w:abstractNum w:abstractNumId="92" w15:restartNumberingAfterBreak="0">
    <w:nsid w:val="45FF15DC"/>
    <w:multiLevelType w:val="multilevel"/>
    <w:tmpl w:val="45FF15DC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93" w15:restartNumberingAfterBreak="0">
    <w:nsid w:val="46282F5E"/>
    <w:multiLevelType w:val="multilevel"/>
    <w:tmpl w:val="13982B6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94" w15:restartNumberingAfterBreak="0">
    <w:nsid w:val="46353088"/>
    <w:multiLevelType w:val="hybridMultilevel"/>
    <w:tmpl w:val="0C489AC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5" w15:restartNumberingAfterBreak="0">
    <w:nsid w:val="464176EF"/>
    <w:multiLevelType w:val="hybridMultilevel"/>
    <w:tmpl w:val="4CB8B81C"/>
    <w:lvl w:ilvl="0" w:tplc="BFE8D21A">
      <w:start w:val="1"/>
      <w:numFmt w:val="decimal"/>
      <w:lvlText w:val="%1)"/>
      <w:lvlJc w:val="left"/>
      <w:pPr>
        <w:ind w:left="100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6" w15:restartNumberingAfterBreak="0">
    <w:nsid w:val="47BD6E34"/>
    <w:multiLevelType w:val="multilevel"/>
    <w:tmpl w:val="47BD6E34"/>
    <w:lvl w:ilvl="0">
      <w:start w:val="1"/>
      <w:numFmt w:val="lowerLetter"/>
      <w:lvlText w:val="%1)"/>
      <w:lvlJc w:val="left"/>
      <w:pPr>
        <w:ind w:left="1060" w:hanging="360"/>
      </w:pPr>
    </w:lvl>
    <w:lvl w:ilvl="1">
      <w:start w:val="1"/>
      <w:numFmt w:val="lowerLetter"/>
      <w:lvlText w:val="%2."/>
      <w:lvlJc w:val="left"/>
      <w:pPr>
        <w:ind w:left="1780" w:hanging="360"/>
      </w:pPr>
    </w:lvl>
    <w:lvl w:ilvl="2">
      <w:start w:val="1"/>
      <w:numFmt w:val="lowerRoman"/>
      <w:lvlText w:val="%3."/>
      <w:lvlJc w:val="right"/>
      <w:pPr>
        <w:ind w:left="2500" w:hanging="180"/>
      </w:pPr>
    </w:lvl>
    <w:lvl w:ilvl="3">
      <w:start w:val="1"/>
      <w:numFmt w:val="decimal"/>
      <w:lvlText w:val="%4."/>
      <w:lvlJc w:val="left"/>
      <w:pPr>
        <w:ind w:left="3220" w:hanging="360"/>
      </w:pPr>
    </w:lvl>
    <w:lvl w:ilvl="4">
      <w:start w:val="1"/>
      <w:numFmt w:val="lowerLetter"/>
      <w:lvlText w:val="%5."/>
      <w:lvlJc w:val="left"/>
      <w:pPr>
        <w:ind w:left="3940" w:hanging="360"/>
      </w:pPr>
    </w:lvl>
    <w:lvl w:ilvl="5">
      <w:start w:val="1"/>
      <w:numFmt w:val="lowerRoman"/>
      <w:lvlText w:val="%6."/>
      <w:lvlJc w:val="right"/>
      <w:pPr>
        <w:ind w:left="4660" w:hanging="180"/>
      </w:pPr>
    </w:lvl>
    <w:lvl w:ilvl="6">
      <w:start w:val="1"/>
      <w:numFmt w:val="decimal"/>
      <w:lvlText w:val="%7."/>
      <w:lvlJc w:val="left"/>
      <w:pPr>
        <w:ind w:left="5380" w:hanging="360"/>
      </w:pPr>
    </w:lvl>
    <w:lvl w:ilvl="7">
      <w:start w:val="1"/>
      <w:numFmt w:val="lowerLetter"/>
      <w:lvlText w:val="%8."/>
      <w:lvlJc w:val="left"/>
      <w:pPr>
        <w:ind w:left="6100" w:hanging="360"/>
      </w:pPr>
    </w:lvl>
    <w:lvl w:ilvl="8">
      <w:start w:val="1"/>
      <w:numFmt w:val="lowerRoman"/>
      <w:lvlText w:val="%9."/>
      <w:lvlJc w:val="right"/>
      <w:pPr>
        <w:ind w:left="6820" w:hanging="180"/>
      </w:pPr>
    </w:lvl>
  </w:abstractNum>
  <w:abstractNum w:abstractNumId="97" w15:restartNumberingAfterBreak="0">
    <w:nsid w:val="48077239"/>
    <w:multiLevelType w:val="hybridMultilevel"/>
    <w:tmpl w:val="A05A4D86"/>
    <w:lvl w:ilvl="0" w:tplc="04743A2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98" w15:restartNumberingAfterBreak="0">
    <w:nsid w:val="48ED62BD"/>
    <w:multiLevelType w:val="hybridMultilevel"/>
    <w:tmpl w:val="A2F29C7C"/>
    <w:lvl w:ilvl="0" w:tplc="985C96B0">
      <w:start w:val="1"/>
      <w:numFmt w:val="lowerLetter"/>
      <w:lvlText w:val="%1)"/>
      <w:lvlJc w:val="left"/>
      <w:pPr>
        <w:ind w:left="108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9" w15:restartNumberingAfterBreak="0">
    <w:nsid w:val="491B46F9"/>
    <w:multiLevelType w:val="hybridMultilevel"/>
    <w:tmpl w:val="274880B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0" w15:restartNumberingAfterBreak="0">
    <w:nsid w:val="49602F97"/>
    <w:multiLevelType w:val="hybridMultilevel"/>
    <w:tmpl w:val="D5803EC8"/>
    <w:lvl w:ilvl="0" w:tplc="9710B0C2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1" w15:restartNumberingAfterBreak="0">
    <w:nsid w:val="496856A1"/>
    <w:multiLevelType w:val="multilevel"/>
    <w:tmpl w:val="3C38931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 w:val="0"/>
      </w:rPr>
    </w:lvl>
  </w:abstractNum>
  <w:abstractNum w:abstractNumId="102" w15:restartNumberingAfterBreak="0">
    <w:nsid w:val="4B844404"/>
    <w:multiLevelType w:val="hybridMultilevel"/>
    <w:tmpl w:val="E738124E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3" w15:restartNumberingAfterBreak="0">
    <w:nsid w:val="4C3B2CD3"/>
    <w:multiLevelType w:val="hybridMultilevel"/>
    <w:tmpl w:val="9F22692E"/>
    <w:lvl w:ilvl="0" w:tplc="D99CF5E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D1D1741"/>
    <w:multiLevelType w:val="hybridMultilevel"/>
    <w:tmpl w:val="776CFCB0"/>
    <w:lvl w:ilvl="0" w:tplc="5358D882">
      <w:start w:val="3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4E1E0816"/>
    <w:multiLevelType w:val="hybridMultilevel"/>
    <w:tmpl w:val="F72C16B2"/>
    <w:lvl w:ilvl="0" w:tplc="08090017">
      <w:start w:val="1"/>
      <w:numFmt w:val="lowerLetter"/>
      <w:lvlText w:val="%1)"/>
      <w:lvlJc w:val="left"/>
      <w:pPr>
        <w:ind w:left="1146" w:hanging="360"/>
      </w:pPr>
    </w:lvl>
    <w:lvl w:ilvl="1" w:tplc="144CF5B4">
      <w:start w:val="1"/>
      <w:numFmt w:val="decimal"/>
      <w:lvlText w:val="%2)"/>
      <w:lvlJc w:val="left"/>
      <w:pPr>
        <w:ind w:left="1926" w:hanging="42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586" w:hanging="180"/>
      </w:pPr>
    </w:lvl>
    <w:lvl w:ilvl="3" w:tplc="0809000F" w:tentative="1">
      <w:start w:val="1"/>
      <w:numFmt w:val="decimal"/>
      <w:lvlText w:val="%4."/>
      <w:lvlJc w:val="left"/>
      <w:pPr>
        <w:ind w:left="3306" w:hanging="360"/>
      </w:pPr>
    </w:lvl>
    <w:lvl w:ilvl="4" w:tplc="08090019" w:tentative="1">
      <w:start w:val="1"/>
      <w:numFmt w:val="lowerLetter"/>
      <w:lvlText w:val="%5."/>
      <w:lvlJc w:val="left"/>
      <w:pPr>
        <w:ind w:left="4026" w:hanging="360"/>
      </w:pPr>
    </w:lvl>
    <w:lvl w:ilvl="5" w:tplc="0809001B" w:tentative="1">
      <w:start w:val="1"/>
      <w:numFmt w:val="lowerRoman"/>
      <w:lvlText w:val="%6."/>
      <w:lvlJc w:val="right"/>
      <w:pPr>
        <w:ind w:left="4746" w:hanging="180"/>
      </w:pPr>
    </w:lvl>
    <w:lvl w:ilvl="6" w:tplc="0809000F" w:tentative="1">
      <w:start w:val="1"/>
      <w:numFmt w:val="decimal"/>
      <w:lvlText w:val="%7."/>
      <w:lvlJc w:val="left"/>
      <w:pPr>
        <w:ind w:left="5466" w:hanging="360"/>
      </w:pPr>
    </w:lvl>
    <w:lvl w:ilvl="7" w:tplc="08090019" w:tentative="1">
      <w:start w:val="1"/>
      <w:numFmt w:val="lowerLetter"/>
      <w:lvlText w:val="%8."/>
      <w:lvlJc w:val="left"/>
      <w:pPr>
        <w:ind w:left="6186" w:hanging="360"/>
      </w:pPr>
    </w:lvl>
    <w:lvl w:ilvl="8" w:tplc="0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6" w15:restartNumberingAfterBreak="0">
    <w:nsid w:val="4F040F44"/>
    <w:multiLevelType w:val="multilevel"/>
    <w:tmpl w:val="8AD0BF8C"/>
    <w:lvl w:ilvl="0">
      <w:start w:val="12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  <w:b/>
      </w:rPr>
    </w:lvl>
  </w:abstractNum>
  <w:abstractNum w:abstractNumId="107" w15:restartNumberingAfterBreak="0">
    <w:nsid w:val="4F7A44C7"/>
    <w:multiLevelType w:val="multilevel"/>
    <w:tmpl w:val="EDEABCBC"/>
    <w:lvl w:ilvl="0">
      <w:start w:val="27"/>
      <w:numFmt w:val="decimal"/>
      <w:lvlText w:val="%1."/>
      <w:lvlJc w:val="left"/>
      <w:pPr>
        <w:ind w:left="1004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ind w:left="172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4" w:hanging="180"/>
      </w:pPr>
      <w:rPr>
        <w:rFonts w:hint="default"/>
      </w:rPr>
    </w:lvl>
  </w:abstractNum>
  <w:abstractNum w:abstractNumId="108" w15:restartNumberingAfterBreak="0">
    <w:nsid w:val="501751B6"/>
    <w:multiLevelType w:val="multilevel"/>
    <w:tmpl w:val="A17A41B8"/>
    <w:lvl w:ilvl="0">
      <w:start w:val="8"/>
      <w:numFmt w:val="decimal"/>
      <w:lvlText w:val="%1."/>
      <w:lvlJc w:val="left"/>
      <w:pPr>
        <w:tabs>
          <w:tab w:val="num" w:pos="360"/>
        </w:tabs>
        <w:ind w:left="354" w:hanging="35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77"/>
        </w:tabs>
        <w:ind w:left="1077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9" w15:restartNumberingAfterBreak="0">
    <w:nsid w:val="51137963"/>
    <w:multiLevelType w:val="hybridMultilevel"/>
    <w:tmpl w:val="3B28C15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0" w15:restartNumberingAfterBreak="0">
    <w:nsid w:val="511B3BC3"/>
    <w:multiLevelType w:val="multilevel"/>
    <w:tmpl w:val="511B3BC3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15162C0"/>
    <w:multiLevelType w:val="hybridMultilevel"/>
    <w:tmpl w:val="849CC5B4"/>
    <w:lvl w:ilvl="0" w:tplc="985C96B0">
      <w:start w:val="1"/>
      <w:numFmt w:val="lowerLetter"/>
      <w:lvlText w:val="%1)"/>
      <w:lvlJc w:val="left"/>
      <w:pPr>
        <w:ind w:left="1353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2" w15:restartNumberingAfterBreak="0">
    <w:nsid w:val="51CC4F72"/>
    <w:multiLevelType w:val="multilevel"/>
    <w:tmpl w:val="51CC4F72"/>
    <w:lvl w:ilvl="0">
      <w:start w:val="1"/>
      <w:numFmt w:val="decimal"/>
      <w:lvlText w:val="%1)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  <w:rPr>
        <w:rFonts w:hint="default"/>
      </w:rPr>
    </w:lvl>
  </w:abstractNum>
  <w:abstractNum w:abstractNumId="113" w15:restartNumberingAfterBreak="0">
    <w:nsid w:val="52037FB1"/>
    <w:multiLevelType w:val="hybridMultilevel"/>
    <w:tmpl w:val="07E2E870"/>
    <w:lvl w:ilvl="0" w:tplc="5DEA303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525A7F23"/>
    <w:multiLevelType w:val="multilevel"/>
    <w:tmpl w:val="56AC57A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15" w15:restartNumberingAfterBreak="0">
    <w:nsid w:val="5284531F"/>
    <w:multiLevelType w:val="multilevel"/>
    <w:tmpl w:val="1A7ECD96"/>
    <w:lvl w:ilvl="0">
      <w:start w:val="13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0"/>
      <w:numFmt w:val="decimal"/>
      <w:isLgl/>
      <w:lvlText w:val="%1.%2"/>
      <w:lvlJc w:val="left"/>
      <w:pPr>
        <w:ind w:left="1969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16" w15:restartNumberingAfterBreak="0">
    <w:nsid w:val="52C46B4D"/>
    <w:multiLevelType w:val="multilevel"/>
    <w:tmpl w:val="713ED3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4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117" w15:restartNumberingAfterBreak="0">
    <w:nsid w:val="53F766E4"/>
    <w:multiLevelType w:val="hybridMultilevel"/>
    <w:tmpl w:val="0F26815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8" w15:restartNumberingAfterBreak="0">
    <w:nsid w:val="54B44D45"/>
    <w:multiLevelType w:val="multilevel"/>
    <w:tmpl w:val="233ABC7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19" w15:restartNumberingAfterBreak="0">
    <w:nsid w:val="574A7AEF"/>
    <w:multiLevelType w:val="hybridMultilevel"/>
    <w:tmpl w:val="D6AAF3DC"/>
    <w:lvl w:ilvl="0" w:tplc="9710B0C2">
      <w:start w:val="1"/>
      <w:numFmt w:val="bullet"/>
      <w:lvlText w:val=""/>
      <w:lvlJc w:val="left"/>
      <w:pPr>
        <w:ind w:left="207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20" w15:restartNumberingAfterBreak="0">
    <w:nsid w:val="57F933E2"/>
    <w:multiLevelType w:val="hybridMultilevel"/>
    <w:tmpl w:val="27E25BD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1" w15:restartNumberingAfterBreak="0">
    <w:nsid w:val="581C0183"/>
    <w:multiLevelType w:val="multilevel"/>
    <w:tmpl w:val="A7FAA4BE"/>
    <w:lvl w:ilvl="0">
      <w:start w:val="4"/>
      <w:numFmt w:val="decimal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12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left" w:pos="850"/>
        </w:tabs>
        <w:ind w:left="850" w:hanging="850"/>
      </w:pPr>
    </w:lvl>
  </w:abstractNum>
  <w:abstractNum w:abstractNumId="123" w15:restartNumberingAfterBreak="0">
    <w:nsid w:val="5D030294"/>
    <w:multiLevelType w:val="multilevel"/>
    <w:tmpl w:val="084A4DC8"/>
    <w:lvl w:ilvl="0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4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4" w15:restartNumberingAfterBreak="0">
    <w:nsid w:val="5E0F3D87"/>
    <w:multiLevelType w:val="multilevel"/>
    <w:tmpl w:val="16B8F118"/>
    <w:lvl w:ilvl="0">
      <w:start w:val="6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5" w15:restartNumberingAfterBreak="0">
    <w:nsid w:val="61651CB1"/>
    <w:multiLevelType w:val="multilevel"/>
    <w:tmpl w:val="4F90D0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26" w15:restartNumberingAfterBreak="0">
    <w:nsid w:val="62326291"/>
    <w:multiLevelType w:val="hybridMultilevel"/>
    <w:tmpl w:val="98B27B4E"/>
    <w:lvl w:ilvl="0" w:tplc="04150011">
      <w:start w:val="1"/>
      <w:numFmt w:val="decimal"/>
      <w:lvlText w:val="%1)"/>
      <w:lvlJc w:val="left"/>
      <w:pPr>
        <w:ind w:left="1713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27" w15:restartNumberingAfterBreak="0">
    <w:nsid w:val="631D147B"/>
    <w:multiLevelType w:val="hybridMultilevel"/>
    <w:tmpl w:val="B316C510"/>
    <w:lvl w:ilvl="0" w:tplc="D99CF5E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8" w15:restartNumberingAfterBreak="0">
    <w:nsid w:val="639641B1"/>
    <w:multiLevelType w:val="hybridMultilevel"/>
    <w:tmpl w:val="CA56CFA8"/>
    <w:name w:val="WW8Num92"/>
    <w:lvl w:ilvl="0" w:tplc="CDF4975A">
      <w:start w:val="2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9" w15:restartNumberingAfterBreak="0">
    <w:nsid w:val="63AC0632"/>
    <w:multiLevelType w:val="multilevel"/>
    <w:tmpl w:val="29A880FA"/>
    <w:lvl w:ilvl="0">
      <w:start w:val="6"/>
      <w:numFmt w:val="decimal"/>
      <w:lvlText w:val="%1.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0" w15:restartNumberingAfterBreak="0">
    <w:nsid w:val="650D7085"/>
    <w:multiLevelType w:val="hybridMultilevel"/>
    <w:tmpl w:val="85186DFE"/>
    <w:lvl w:ilvl="0" w:tplc="AF386A82">
      <w:start w:val="10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1" w15:restartNumberingAfterBreak="0">
    <w:nsid w:val="65314D07"/>
    <w:multiLevelType w:val="multilevel"/>
    <w:tmpl w:val="7534A682"/>
    <w:lvl w:ilvl="0">
      <w:start w:val="1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2" w15:restartNumberingAfterBreak="0">
    <w:nsid w:val="6640798E"/>
    <w:multiLevelType w:val="multilevel"/>
    <w:tmpl w:val="0AB6676C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3" w15:restartNumberingAfterBreak="0">
    <w:nsid w:val="66FE6CA1"/>
    <w:multiLevelType w:val="hybridMultilevel"/>
    <w:tmpl w:val="7506C3CE"/>
    <w:lvl w:ilvl="0" w:tplc="9710B0C2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34" w15:restartNumberingAfterBreak="0">
    <w:nsid w:val="67AB5160"/>
    <w:multiLevelType w:val="multilevel"/>
    <w:tmpl w:val="67AB5160"/>
    <w:lvl w:ilvl="0">
      <w:start w:val="1"/>
      <w:numFmt w:val="decimal"/>
      <w:lvlText w:val="%1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35" w15:restartNumberingAfterBreak="0">
    <w:nsid w:val="67B315E0"/>
    <w:multiLevelType w:val="multilevel"/>
    <w:tmpl w:val="993C3648"/>
    <w:lvl w:ilvl="0">
      <w:start w:val="29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  <w:b/>
      </w:rPr>
    </w:lvl>
  </w:abstractNum>
  <w:abstractNum w:abstractNumId="136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left" w:pos="1984"/>
        </w:tabs>
        <w:ind w:left="1984" w:hanging="567"/>
      </w:pPr>
    </w:lvl>
  </w:abstractNum>
  <w:abstractNum w:abstractNumId="137" w15:restartNumberingAfterBreak="0">
    <w:nsid w:val="682C3BAE"/>
    <w:multiLevelType w:val="hybridMultilevel"/>
    <w:tmpl w:val="A8C407A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8" w15:restartNumberingAfterBreak="0">
    <w:nsid w:val="689C061B"/>
    <w:multiLevelType w:val="multilevel"/>
    <w:tmpl w:val="68D2D53A"/>
    <w:lvl w:ilvl="0">
      <w:start w:val="1"/>
      <w:numFmt w:val="lowerLetter"/>
      <w:lvlText w:val="%1)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left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left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left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left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left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left" w:pos="3600"/>
        </w:tabs>
        <w:ind w:left="3600" w:hanging="360"/>
      </w:pPr>
    </w:lvl>
  </w:abstractNum>
  <w:abstractNum w:abstractNumId="139" w15:restartNumberingAfterBreak="0">
    <w:nsid w:val="68B9461E"/>
    <w:multiLevelType w:val="hybridMultilevel"/>
    <w:tmpl w:val="0AE444AA"/>
    <w:lvl w:ilvl="0" w:tplc="D96E04A2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0" w15:restartNumberingAfterBreak="0">
    <w:nsid w:val="69511478"/>
    <w:multiLevelType w:val="multilevel"/>
    <w:tmpl w:val="69511478"/>
    <w:lvl w:ilvl="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41" w15:restartNumberingAfterBreak="0">
    <w:nsid w:val="698C7FFA"/>
    <w:multiLevelType w:val="multilevel"/>
    <w:tmpl w:val="291A13D8"/>
    <w:lvl w:ilvl="0">
      <w:start w:val="17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969" w:hanging="54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5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2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6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8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49" w:hanging="1800"/>
      </w:pPr>
      <w:rPr>
        <w:rFonts w:hint="default"/>
      </w:rPr>
    </w:lvl>
  </w:abstractNum>
  <w:abstractNum w:abstractNumId="142" w15:restartNumberingAfterBreak="0">
    <w:nsid w:val="6ACC6B6A"/>
    <w:multiLevelType w:val="multilevel"/>
    <w:tmpl w:val="04546C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43" w15:restartNumberingAfterBreak="0">
    <w:nsid w:val="6C8A38A1"/>
    <w:multiLevelType w:val="hybridMultilevel"/>
    <w:tmpl w:val="54E2BB0C"/>
    <w:lvl w:ilvl="0" w:tplc="4EBE260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4" w15:restartNumberingAfterBreak="0">
    <w:nsid w:val="6D285A62"/>
    <w:multiLevelType w:val="hybridMultilevel"/>
    <w:tmpl w:val="4C34DCD0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5" w15:restartNumberingAfterBreak="0">
    <w:nsid w:val="6D360F50"/>
    <w:multiLevelType w:val="hybridMultilevel"/>
    <w:tmpl w:val="A9DAB2F0"/>
    <w:lvl w:ilvl="0" w:tplc="9710B0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6" w15:restartNumberingAfterBreak="0">
    <w:nsid w:val="6DE377ED"/>
    <w:multiLevelType w:val="multilevel"/>
    <w:tmpl w:val="6DE377ED"/>
    <w:lvl w:ilvl="0">
      <w:start w:val="1"/>
      <w:numFmt w:val="decimal"/>
      <w:lvlText w:val="%1)"/>
      <w:lvlJc w:val="left"/>
      <w:pPr>
        <w:ind w:left="1117" w:hanging="360"/>
      </w:pPr>
    </w:lvl>
    <w:lvl w:ilvl="1">
      <w:start w:val="1"/>
      <w:numFmt w:val="lowerLetter"/>
      <w:lvlText w:val="%2."/>
      <w:lvlJc w:val="left"/>
      <w:pPr>
        <w:ind w:left="1837" w:hanging="360"/>
      </w:pPr>
    </w:lvl>
    <w:lvl w:ilvl="2">
      <w:start w:val="1"/>
      <w:numFmt w:val="lowerRoman"/>
      <w:lvlText w:val="%3."/>
      <w:lvlJc w:val="right"/>
      <w:pPr>
        <w:ind w:left="2557" w:hanging="180"/>
      </w:pPr>
    </w:lvl>
    <w:lvl w:ilvl="3">
      <w:start w:val="1"/>
      <w:numFmt w:val="decimal"/>
      <w:lvlText w:val="%4."/>
      <w:lvlJc w:val="left"/>
      <w:pPr>
        <w:ind w:left="3277" w:hanging="360"/>
      </w:pPr>
    </w:lvl>
    <w:lvl w:ilvl="4">
      <w:start w:val="1"/>
      <w:numFmt w:val="lowerLetter"/>
      <w:lvlText w:val="%5."/>
      <w:lvlJc w:val="left"/>
      <w:pPr>
        <w:ind w:left="3997" w:hanging="360"/>
      </w:pPr>
    </w:lvl>
    <w:lvl w:ilvl="5">
      <w:start w:val="1"/>
      <w:numFmt w:val="lowerRoman"/>
      <w:lvlText w:val="%6."/>
      <w:lvlJc w:val="right"/>
      <w:pPr>
        <w:ind w:left="4717" w:hanging="180"/>
      </w:pPr>
    </w:lvl>
    <w:lvl w:ilvl="6">
      <w:start w:val="1"/>
      <w:numFmt w:val="decimal"/>
      <w:lvlText w:val="%7."/>
      <w:lvlJc w:val="left"/>
      <w:pPr>
        <w:ind w:left="5437" w:hanging="360"/>
      </w:pPr>
    </w:lvl>
    <w:lvl w:ilvl="7">
      <w:start w:val="1"/>
      <w:numFmt w:val="lowerLetter"/>
      <w:lvlText w:val="%8."/>
      <w:lvlJc w:val="left"/>
      <w:pPr>
        <w:ind w:left="6157" w:hanging="360"/>
      </w:pPr>
    </w:lvl>
    <w:lvl w:ilvl="8">
      <w:start w:val="1"/>
      <w:numFmt w:val="lowerRoman"/>
      <w:lvlText w:val="%9."/>
      <w:lvlJc w:val="right"/>
      <w:pPr>
        <w:ind w:left="6877" w:hanging="180"/>
      </w:pPr>
    </w:lvl>
  </w:abstractNum>
  <w:abstractNum w:abstractNumId="147" w15:restartNumberingAfterBreak="0">
    <w:nsid w:val="6FCB0D97"/>
    <w:multiLevelType w:val="hybridMultilevel"/>
    <w:tmpl w:val="0674D77A"/>
    <w:lvl w:ilvl="0" w:tplc="2014EB7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8" w15:restartNumberingAfterBreak="0">
    <w:nsid w:val="715C2FD9"/>
    <w:multiLevelType w:val="hybridMultilevel"/>
    <w:tmpl w:val="AD7288D0"/>
    <w:lvl w:ilvl="0" w:tplc="6D2CB84C">
      <w:start w:val="5"/>
      <w:numFmt w:val="lowerLetter"/>
      <w:lvlText w:val="%1)"/>
      <w:lvlJc w:val="left"/>
      <w:pPr>
        <w:ind w:left="2727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1B919CD"/>
    <w:multiLevelType w:val="multilevel"/>
    <w:tmpl w:val="71B919CD"/>
    <w:lvl w:ilvl="0">
      <w:start w:val="1"/>
      <w:numFmt w:val="decimal"/>
      <w:lvlText w:val="%1)"/>
      <w:lvlJc w:val="left"/>
      <w:pPr>
        <w:ind w:left="5322" w:hanging="360"/>
      </w:pPr>
    </w:lvl>
    <w:lvl w:ilvl="1">
      <w:start w:val="1"/>
      <w:numFmt w:val="lowerLetter"/>
      <w:lvlText w:val="%2."/>
      <w:lvlJc w:val="left"/>
      <w:pPr>
        <w:ind w:left="1477" w:hanging="360"/>
      </w:pPr>
    </w:lvl>
    <w:lvl w:ilvl="2">
      <w:start w:val="1"/>
      <w:numFmt w:val="lowerRoman"/>
      <w:lvlText w:val="%3."/>
      <w:lvlJc w:val="right"/>
      <w:pPr>
        <w:ind w:left="2197" w:hanging="180"/>
      </w:pPr>
    </w:lvl>
    <w:lvl w:ilvl="3">
      <w:start w:val="1"/>
      <w:numFmt w:val="decimal"/>
      <w:lvlText w:val="%4."/>
      <w:lvlJc w:val="left"/>
      <w:pPr>
        <w:ind w:left="2917" w:hanging="360"/>
      </w:pPr>
    </w:lvl>
    <w:lvl w:ilvl="4">
      <w:start w:val="1"/>
      <w:numFmt w:val="lowerLetter"/>
      <w:lvlText w:val="%5."/>
      <w:lvlJc w:val="left"/>
      <w:pPr>
        <w:ind w:left="3637" w:hanging="360"/>
      </w:pPr>
    </w:lvl>
    <w:lvl w:ilvl="5">
      <w:start w:val="1"/>
      <w:numFmt w:val="lowerRoman"/>
      <w:lvlText w:val="%6."/>
      <w:lvlJc w:val="right"/>
      <w:pPr>
        <w:ind w:left="4357" w:hanging="180"/>
      </w:pPr>
    </w:lvl>
    <w:lvl w:ilvl="6">
      <w:start w:val="1"/>
      <w:numFmt w:val="decimal"/>
      <w:lvlText w:val="%7."/>
      <w:lvlJc w:val="left"/>
      <w:pPr>
        <w:ind w:left="5077" w:hanging="360"/>
      </w:pPr>
    </w:lvl>
    <w:lvl w:ilvl="7">
      <w:start w:val="1"/>
      <w:numFmt w:val="lowerLetter"/>
      <w:lvlText w:val="%8."/>
      <w:lvlJc w:val="left"/>
      <w:pPr>
        <w:ind w:left="5797" w:hanging="360"/>
      </w:pPr>
    </w:lvl>
    <w:lvl w:ilvl="8">
      <w:start w:val="1"/>
      <w:numFmt w:val="lowerRoman"/>
      <w:lvlText w:val="%9."/>
      <w:lvlJc w:val="right"/>
      <w:pPr>
        <w:ind w:left="6517" w:hanging="180"/>
      </w:pPr>
    </w:lvl>
  </w:abstractNum>
  <w:abstractNum w:abstractNumId="150" w15:restartNumberingAfterBreak="0">
    <w:nsid w:val="72062D1C"/>
    <w:multiLevelType w:val="hybridMultilevel"/>
    <w:tmpl w:val="9202BDB6"/>
    <w:lvl w:ilvl="0" w:tplc="D99CF5E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2B262B7"/>
    <w:multiLevelType w:val="hybridMultilevel"/>
    <w:tmpl w:val="5B10D3C8"/>
    <w:lvl w:ilvl="0" w:tplc="35383458">
      <w:start w:val="1"/>
      <w:numFmt w:val="decimal"/>
      <w:lvlText w:val="%1)"/>
      <w:lvlJc w:val="left"/>
      <w:pPr>
        <w:ind w:left="144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2" w15:restartNumberingAfterBreak="0">
    <w:nsid w:val="749C66CC"/>
    <w:multiLevelType w:val="multilevel"/>
    <w:tmpl w:val="14520DE4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3" w15:restartNumberingAfterBreak="0">
    <w:nsid w:val="74B6448A"/>
    <w:multiLevelType w:val="multilevel"/>
    <w:tmpl w:val="36583AC8"/>
    <w:lvl w:ilvl="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154" w15:restartNumberingAfterBreak="0">
    <w:nsid w:val="74E07B27"/>
    <w:multiLevelType w:val="hybridMultilevel"/>
    <w:tmpl w:val="CF488DA6"/>
    <w:lvl w:ilvl="0" w:tplc="D0083B4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75923905"/>
    <w:multiLevelType w:val="multilevel"/>
    <w:tmpl w:val="EBA472E2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75AA4068"/>
    <w:multiLevelType w:val="multilevel"/>
    <w:tmpl w:val="75AA4068"/>
    <w:lvl w:ilvl="0">
      <w:start w:val="11"/>
      <w:numFmt w:val="decimal"/>
      <w:lvlText w:val="%1."/>
      <w:lvlJc w:val="left"/>
      <w:pPr>
        <w:tabs>
          <w:tab w:val="left" w:pos="465"/>
        </w:tabs>
        <w:ind w:left="465" w:hanging="465"/>
      </w:pPr>
      <w:rPr>
        <w:rFonts w:hint="default"/>
        <w:b/>
      </w:rPr>
    </w:lvl>
    <w:lvl w:ilvl="1">
      <w:start w:val="1"/>
      <w:numFmt w:val="decimal"/>
      <w:lvlText w:val="13.%2"/>
      <w:lvlJc w:val="left"/>
      <w:pPr>
        <w:tabs>
          <w:tab w:val="left" w:pos="465"/>
        </w:tabs>
        <w:ind w:left="465" w:hanging="465"/>
      </w:pPr>
      <w:rPr>
        <w:rFonts w:hint="default"/>
        <w:b w:val="0"/>
        <w:strike w:val="0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left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  <w:b/>
      </w:rPr>
    </w:lvl>
  </w:abstractNum>
  <w:abstractNum w:abstractNumId="157" w15:restartNumberingAfterBreak="0">
    <w:nsid w:val="75BD35B7"/>
    <w:multiLevelType w:val="hybridMultilevel"/>
    <w:tmpl w:val="C3D2064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1">
      <w:start w:val="1"/>
      <w:numFmt w:val="decimal"/>
      <w:lvlText w:val="%2)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8" w15:restartNumberingAfterBreak="0">
    <w:nsid w:val="76C95F14"/>
    <w:multiLevelType w:val="multilevel"/>
    <w:tmpl w:val="EC8A28BA"/>
    <w:lvl w:ilvl="0">
      <w:start w:val="20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159" w15:restartNumberingAfterBreak="0">
    <w:nsid w:val="76D9434B"/>
    <w:multiLevelType w:val="multilevel"/>
    <w:tmpl w:val="F9E2203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0" w15:restartNumberingAfterBreak="0">
    <w:nsid w:val="786D4110"/>
    <w:multiLevelType w:val="multilevel"/>
    <w:tmpl w:val="F40644F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61" w15:restartNumberingAfterBreak="0">
    <w:nsid w:val="79230C8A"/>
    <w:multiLevelType w:val="hybridMultilevel"/>
    <w:tmpl w:val="8E0A9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BBB0ABF"/>
    <w:multiLevelType w:val="hybridMultilevel"/>
    <w:tmpl w:val="C52CDBD6"/>
    <w:lvl w:ilvl="0" w:tplc="9710B0C2">
      <w:start w:val="1"/>
      <w:numFmt w:val="bullet"/>
      <w:lvlText w:val="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num w:numId="1" w16cid:durableId="616065763">
    <w:abstractNumId w:val="122"/>
    <w:lvlOverride w:ilvl="0">
      <w:startOverride w:val="1"/>
    </w:lvlOverride>
  </w:num>
  <w:num w:numId="2" w16cid:durableId="1515337878">
    <w:abstractNumId w:val="87"/>
    <w:lvlOverride w:ilvl="0">
      <w:startOverride w:val="1"/>
    </w:lvlOverride>
  </w:num>
  <w:num w:numId="3" w16cid:durableId="251164596">
    <w:abstractNumId w:val="136"/>
    <w:lvlOverride w:ilvl="0">
      <w:startOverride w:val="1"/>
    </w:lvlOverride>
  </w:num>
  <w:num w:numId="4" w16cid:durableId="1465804412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23374874">
    <w:abstractNumId w:val="92"/>
  </w:num>
  <w:num w:numId="6" w16cid:durableId="785122098">
    <w:abstractNumId w:val="39"/>
  </w:num>
  <w:num w:numId="7" w16cid:durableId="349962636">
    <w:abstractNumId w:val="93"/>
  </w:num>
  <w:num w:numId="8" w16cid:durableId="1369259570">
    <w:abstractNumId w:val="158"/>
  </w:num>
  <w:num w:numId="9" w16cid:durableId="1972325438">
    <w:abstractNumId w:val="123"/>
  </w:num>
  <w:num w:numId="10" w16cid:durableId="492112770">
    <w:abstractNumId w:val="70"/>
  </w:num>
  <w:num w:numId="11" w16cid:durableId="45296008">
    <w:abstractNumId w:val="107"/>
  </w:num>
  <w:num w:numId="12" w16cid:durableId="317805999">
    <w:abstractNumId w:val="52"/>
  </w:num>
  <w:num w:numId="13" w16cid:durableId="1237469585">
    <w:abstractNumId w:val="61"/>
  </w:num>
  <w:num w:numId="14" w16cid:durableId="544366124">
    <w:abstractNumId w:val="53"/>
  </w:num>
  <w:num w:numId="15" w16cid:durableId="152648374">
    <w:abstractNumId w:val="125"/>
  </w:num>
  <w:num w:numId="16" w16cid:durableId="2134013242">
    <w:abstractNumId w:val="63"/>
  </w:num>
  <w:num w:numId="17" w16cid:durableId="1375695574">
    <w:abstractNumId w:val="31"/>
  </w:num>
  <w:num w:numId="18" w16cid:durableId="1985234876">
    <w:abstractNumId w:val="141"/>
  </w:num>
  <w:num w:numId="19" w16cid:durableId="361785609">
    <w:abstractNumId w:val="41"/>
  </w:num>
  <w:num w:numId="20" w16cid:durableId="1577671272">
    <w:abstractNumId w:val="86"/>
  </w:num>
  <w:num w:numId="21" w16cid:durableId="1071080832">
    <w:abstractNumId w:val="135"/>
  </w:num>
  <w:num w:numId="22" w16cid:durableId="1729381173">
    <w:abstractNumId w:val="118"/>
  </w:num>
  <w:num w:numId="23" w16cid:durableId="292903023">
    <w:abstractNumId w:val="94"/>
  </w:num>
  <w:num w:numId="24" w16cid:durableId="1454639640">
    <w:abstractNumId w:val="88"/>
  </w:num>
  <w:num w:numId="25" w16cid:durableId="1474787643">
    <w:abstractNumId w:val="129"/>
  </w:num>
  <w:num w:numId="26" w16cid:durableId="1859005556">
    <w:abstractNumId w:val="37"/>
  </w:num>
  <w:num w:numId="27" w16cid:durableId="487213324">
    <w:abstractNumId w:val="106"/>
  </w:num>
  <w:num w:numId="28" w16cid:durableId="2031105123">
    <w:abstractNumId w:val="156"/>
  </w:num>
  <w:num w:numId="29" w16cid:durableId="3478594">
    <w:abstractNumId w:val="160"/>
  </w:num>
  <w:num w:numId="30" w16cid:durableId="1312098714">
    <w:abstractNumId w:val="161"/>
  </w:num>
  <w:num w:numId="31" w16cid:durableId="60376501">
    <w:abstractNumId w:val="89"/>
  </w:num>
  <w:num w:numId="32" w16cid:durableId="460004019">
    <w:abstractNumId w:val="105"/>
  </w:num>
  <w:num w:numId="33" w16cid:durableId="595212388">
    <w:abstractNumId w:val="101"/>
  </w:num>
  <w:num w:numId="34" w16cid:durableId="889003012">
    <w:abstractNumId w:val="30"/>
  </w:num>
  <w:num w:numId="35" w16cid:durableId="77871232">
    <w:abstractNumId w:val="20"/>
  </w:num>
  <w:num w:numId="36" w16cid:durableId="1617639848">
    <w:abstractNumId w:val="151"/>
  </w:num>
  <w:num w:numId="37" w16cid:durableId="1164784669">
    <w:abstractNumId w:val="0"/>
  </w:num>
  <w:num w:numId="38" w16cid:durableId="883446089">
    <w:abstractNumId w:val="21"/>
  </w:num>
  <w:num w:numId="39" w16cid:durableId="56823901">
    <w:abstractNumId w:val="102"/>
  </w:num>
  <w:num w:numId="40" w16cid:durableId="71050448">
    <w:abstractNumId w:val="42"/>
  </w:num>
  <w:num w:numId="41" w16cid:durableId="912619003">
    <w:abstractNumId w:val="62"/>
  </w:num>
  <w:num w:numId="42" w16cid:durableId="1031420225">
    <w:abstractNumId w:val="28"/>
  </w:num>
  <w:num w:numId="43" w16cid:durableId="1124545060">
    <w:abstractNumId w:val="157"/>
  </w:num>
  <w:num w:numId="44" w16cid:durableId="1565985870">
    <w:abstractNumId w:val="131"/>
  </w:num>
  <w:num w:numId="45" w16cid:durableId="1685865381">
    <w:abstractNumId w:val="126"/>
  </w:num>
  <w:num w:numId="46" w16cid:durableId="159546411">
    <w:abstractNumId w:val="115"/>
  </w:num>
  <w:num w:numId="47" w16cid:durableId="719210409">
    <w:abstractNumId w:val="82"/>
  </w:num>
  <w:num w:numId="48" w16cid:durableId="1301956861">
    <w:abstractNumId w:val="152"/>
  </w:num>
  <w:num w:numId="49" w16cid:durableId="1544633937">
    <w:abstractNumId w:val="132"/>
  </w:num>
  <w:num w:numId="50" w16cid:durableId="959530798">
    <w:abstractNumId w:val="140"/>
  </w:num>
  <w:num w:numId="51" w16cid:durableId="1291353836">
    <w:abstractNumId w:val="110"/>
  </w:num>
  <w:num w:numId="52" w16cid:durableId="793868698">
    <w:abstractNumId w:val="17"/>
  </w:num>
  <w:num w:numId="53" w16cid:durableId="1704355292">
    <w:abstractNumId w:val="113"/>
  </w:num>
  <w:num w:numId="54" w16cid:durableId="809052887">
    <w:abstractNumId w:val="76"/>
  </w:num>
  <w:num w:numId="55" w16cid:durableId="196620906">
    <w:abstractNumId w:val="22"/>
  </w:num>
  <w:num w:numId="56" w16cid:durableId="608320377">
    <w:abstractNumId w:val="116"/>
  </w:num>
  <w:num w:numId="57" w16cid:durableId="333193361">
    <w:abstractNumId w:val="67"/>
  </w:num>
  <w:num w:numId="58" w16cid:durableId="754866364">
    <w:abstractNumId w:val="32"/>
  </w:num>
  <w:num w:numId="59" w16cid:durableId="898437155">
    <w:abstractNumId w:val="162"/>
  </w:num>
  <w:num w:numId="60" w16cid:durableId="760296277">
    <w:abstractNumId w:val="23"/>
  </w:num>
  <w:num w:numId="61" w16cid:durableId="1200974307">
    <w:abstractNumId w:val="85"/>
  </w:num>
  <w:num w:numId="62" w16cid:durableId="131213363">
    <w:abstractNumId w:val="139"/>
  </w:num>
  <w:num w:numId="63" w16cid:durableId="1875192321">
    <w:abstractNumId w:val="77"/>
  </w:num>
  <w:num w:numId="64" w16cid:durableId="272439594">
    <w:abstractNumId w:val="134"/>
  </w:num>
  <w:num w:numId="65" w16cid:durableId="363750634">
    <w:abstractNumId w:val="33"/>
  </w:num>
  <w:num w:numId="66" w16cid:durableId="1270090559">
    <w:abstractNumId w:val="72"/>
  </w:num>
  <w:num w:numId="67" w16cid:durableId="1701708320">
    <w:abstractNumId w:val="15"/>
  </w:num>
  <w:num w:numId="68" w16cid:durableId="1979651235">
    <w:abstractNumId w:val="45"/>
  </w:num>
  <w:num w:numId="69" w16cid:durableId="128593362">
    <w:abstractNumId w:val="34"/>
  </w:num>
  <w:num w:numId="70" w16cid:durableId="2067412309">
    <w:abstractNumId w:val="19"/>
  </w:num>
  <w:num w:numId="71" w16cid:durableId="1285042080">
    <w:abstractNumId w:val="5"/>
  </w:num>
  <w:num w:numId="72" w16cid:durableId="908610013">
    <w:abstractNumId w:val="80"/>
  </w:num>
  <w:num w:numId="73" w16cid:durableId="2000234718">
    <w:abstractNumId w:val="4"/>
  </w:num>
  <w:num w:numId="74" w16cid:durableId="1651783296">
    <w:abstractNumId w:val="6"/>
  </w:num>
  <w:num w:numId="75" w16cid:durableId="1015306659">
    <w:abstractNumId w:val="13"/>
  </w:num>
  <w:num w:numId="76" w16cid:durableId="721562858">
    <w:abstractNumId w:val="7"/>
  </w:num>
  <w:num w:numId="77" w16cid:durableId="834032382">
    <w:abstractNumId w:val="1"/>
  </w:num>
  <w:num w:numId="78" w16cid:durableId="181477356">
    <w:abstractNumId w:val="146"/>
  </w:num>
  <w:num w:numId="79" w16cid:durableId="2038651131">
    <w:abstractNumId w:val="38"/>
  </w:num>
  <w:num w:numId="80" w16cid:durableId="909193939">
    <w:abstractNumId w:val="84"/>
  </w:num>
  <w:num w:numId="81" w16cid:durableId="1680617780">
    <w:abstractNumId w:val="11"/>
  </w:num>
  <w:num w:numId="82" w16cid:durableId="1464540090">
    <w:abstractNumId w:val="155"/>
  </w:num>
  <w:num w:numId="83" w16cid:durableId="1112240842">
    <w:abstractNumId w:val="59"/>
  </w:num>
  <w:num w:numId="84" w16cid:durableId="682897279">
    <w:abstractNumId w:val="79"/>
  </w:num>
  <w:num w:numId="85" w16cid:durableId="1154490580">
    <w:abstractNumId w:val="2"/>
  </w:num>
  <w:num w:numId="86" w16cid:durableId="724063661">
    <w:abstractNumId w:val="149"/>
  </w:num>
  <w:num w:numId="87" w16cid:durableId="1471632155">
    <w:abstractNumId w:val="14"/>
  </w:num>
  <w:num w:numId="88" w16cid:durableId="77093848">
    <w:abstractNumId w:val="44"/>
  </w:num>
  <w:num w:numId="89" w16cid:durableId="1469473359">
    <w:abstractNumId w:val="10"/>
  </w:num>
  <w:num w:numId="90" w16cid:durableId="1623002444">
    <w:abstractNumId w:val="43"/>
  </w:num>
  <w:num w:numId="91" w16cid:durableId="653293159">
    <w:abstractNumId w:val="12"/>
  </w:num>
  <w:num w:numId="92" w16cid:durableId="1450860061">
    <w:abstractNumId w:val="50"/>
  </w:num>
  <w:num w:numId="93" w16cid:durableId="1320572214">
    <w:abstractNumId w:val="68"/>
  </w:num>
  <w:num w:numId="94" w16cid:durableId="139617260">
    <w:abstractNumId w:val="54"/>
  </w:num>
  <w:num w:numId="95" w16cid:durableId="1753699944">
    <w:abstractNumId w:val="40"/>
  </w:num>
  <w:num w:numId="96" w16cid:durableId="1926717933">
    <w:abstractNumId w:val="9"/>
  </w:num>
  <w:num w:numId="97" w16cid:durableId="371997872">
    <w:abstractNumId w:val="75"/>
  </w:num>
  <w:num w:numId="98" w16cid:durableId="770199835">
    <w:abstractNumId w:val="112"/>
  </w:num>
  <w:num w:numId="99" w16cid:durableId="769620117">
    <w:abstractNumId w:val="91"/>
  </w:num>
  <w:num w:numId="100" w16cid:durableId="1022971703">
    <w:abstractNumId w:val="108"/>
  </w:num>
  <w:num w:numId="101" w16cid:durableId="694355684">
    <w:abstractNumId w:val="73"/>
  </w:num>
  <w:num w:numId="102" w16cid:durableId="1217666094">
    <w:abstractNumId w:val="8"/>
  </w:num>
  <w:num w:numId="103" w16cid:durableId="29259013">
    <w:abstractNumId w:val="96"/>
  </w:num>
  <w:num w:numId="104" w16cid:durableId="1688746752">
    <w:abstractNumId w:val="114"/>
  </w:num>
  <w:num w:numId="105" w16cid:durableId="1439911398">
    <w:abstractNumId w:val="142"/>
  </w:num>
  <w:num w:numId="106" w16cid:durableId="1065448495">
    <w:abstractNumId w:val="74"/>
  </w:num>
  <w:num w:numId="107" w16cid:durableId="176771175">
    <w:abstractNumId w:val="117"/>
  </w:num>
  <w:num w:numId="108" w16cid:durableId="1673991118">
    <w:abstractNumId w:val="154"/>
  </w:num>
  <w:num w:numId="109" w16cid:durableId="120416114">
    <w:abstractNumId w:val="144"/>
  </w:num>
  <w:num w:numId="110" w16cid:durableId="1090389817">
    <w:abstractNumId w:val="120"/>
  </w:num>
  <w:num w:numId="111" w16cid:durableId="1619994803">
    <w:abstractNumId w:val="56"/>
  </w:num>
  <w:num w:numId="112" w16cid:durableId="541553430">
    <w:abstractNumId w:val="97"/>
  </w:num>
  <w:num w:numId="113" w16cid:durableId="644165199">
    <w:abstractNumId w:val="78"/>
  </w:num>
  <w:num w:numId="114" w16cid:durableId="324285159">
    <w:abstractNumId w:val="147"/>
  </w:num>
  <w:num w:numId="115" w16cid:durableId="677314659">
    <w:abstractNumId w:val="121"/>
  </w:num>
  <w:num w:numId="116" w16cid:durableId="656030464">
    <w:abstractNumId w:val="130"/>
  </w:num>
  <w:num w:numId="117" w16cid:durableId="1336616837">
    <w:abstractNumId w:val="48"/>
  </w:num>
  <w:num w:numId="118" w16cid:durableId="1484273590">
    <w:abstractNumId w:val="109"/>
  </w:num>
  <w:num w:numId="119" w16cid:durableId="758596310">
    <w:abstractNumId w:val="137"/>
  </w:num>
  <w:num w:numId="120" w16cid:durableId="1099715634">
    <w:abstractNumId w:val="104"/>
  </w:num>
  <w:num w:numId="121" w16cid:durableId="2137331554">
    <w:abstractNumId w:val="143"/>
  </w:num>
  <w:num w:numId="122" w16cid:durableId="1733499713">
    <w:abstractNumId w:val="124"/>
  </w:num>
  <w:num w:numId="123" w16cid:durableId="377121419">
    <w:abstractNumId w:val="26"/>
  </w:num>
  <w:num w:numId="124" w16cid:durableId="2144349377">
    <w:abstractNumId w:val="58"/>
  </w:num>
  <w:num w:numId="125" w16cid:durableId="929847547">
    <w:abstractNumId w:val="83"/>
  </w:num>
  <w:num w:numId="126" w16cid:durableId="599720209">
    <w:abstractNumId w:val="27"/>
  </w:num>
  <w:num w:numId="127" w16cid:durableId="1760298043">
    <w:abstractNumId w:val="65"/>
  </w:num>
  <w:num w:numId="128" w16cid:durableId="1628507493">
    <w:abstractNumId w:val="90"/>
  </w:num>
  <w:num w:numId="129" w16cid:durableId="876088898">
    <w:abstractNumId w:val="119"/>
  </w:num>
  <w:num w:numId="130" w16cid:durableId="892081859">
    <w:abstractNumId w:val="51"/>
  </w:num>
  <w:num w:numId="131" w16cid:durableId="995764307">
    <w:abstractNumId w:val="145"/>
  </w:num>
  <w:num w:numId="132" w16cid:durableId="964458539">
    <w:abstractNumId w:val="57"/>
  </w:num>
  <w:num w:numId="133" w16cid:durableId="435445714">
    <w:abstractNumId w:val="100"/>
  </w:num>
  <w:num w:numId="134" w16cid:durableId="445007086">
    <w:abstractNumId w:val="64"/>
  </w:num>
  <w:num w:numId="135" w16cid:durableId="1610164210">
    <w:abstractNumId w:val="60"/>
  </w:num>
  <w:num w:numId="136" w16cid:durableId="1332564973">
    <w:abstractNumId w:val="133"/>
  </w:num>
  <w:num w:numId="137" w16cid:durableId="1371108748">
    <w:abstractNumId w:val="150"/>
  </w:num>
  <w:num w:numId="138" w16cid:durableId="1929925978">
    <w:abstractNumId w:val="81"/>
  </w:num>
  <w:num w:numId="139" w16cid:durableId="1514103825">
    <w:abstractNumId w:val="153"/>
  </w:num>
  <w:num w:numId="140" w16cid:durableId="1664629">
    <w:abstractNumId w:val="18"/>
  </w:num>
  <w:num w:numId="141" w16cid:durableId="1728992849">
    <w:abstractNumId w:val="36"/>
  </w:num>
  <w:num w:numId="142" w16cid:durableId="1345789807">
    <w:abstractNumId w:val="103"/>
  </w:num>
  <w:num w:numId="143" w16cid:durableId="494490337">
    <w:abstractNumId w:val="127"/>
  </w:num>
  <w:num w:numId="144" w16cid:durableId="1256331227">
    <w:abstractNumId w:val="46"/>
  </w:num>
  <w:num w:numId="145" w16cid:durableId="1899584521">
    <w:abstractNumId w:val="35"/>
  </w:num>
  <w:num w:numId="146" w16cid:durableId="771319146">
    <w:abstractNumId w:val="148"/>
  </w:num>
  <w:num w:numId="147" w16cid:durableId="525682646">
    <w:abstractNumId w:val="69"/>
  </w:num>
  <w:num w:numId="148" w16cid:durableId="435296015">
    <w:abstractNumId w:val="95"/>
  </w:num>
  <w:num w:numId="149" w16cid:durableId="114561307">
    <w:abstractNumId w:val="24"/>
  </w:num>
  <w:num w:numId="150" w16cid:durableId="303119730">
    <w:abstractNumId w:val="99"/>
  </w:num>
  <w:num w:numId="151" w16cid:durableId="1760443761">
    <w:abstractNumId w:val="29"/>
  </w:num>
  <w:num w:numId="152" w16cid:durableId="1909341445">
    <w:abstractNumId w:val="98"/>
  </w:num>
  <w:num w:numId="153" w16cid:durableId="492111489">
    <w:abstractNumId w:val="25"/>
  </w:num>
  <w:num w:numId="154" w16cid:durableId="1649939962">
    <w:abstractNumId w:val="111"/>
  </w:num>
  <w:num w:numId="155" w16cid:durableId="463305311">
    <w:abstractNumId w:val="159"/>
  </w:num>
  <w:num w:numId="156" w16cid:durableId="1945961951">
    <w:abstractNumId w:val="71"/>
  </w:num>
  <w:num w:numId="157" w16cid:durableId="2051299973">
    <w:abstractNumId w:val="138"/>
  </w:num>
  <w:num w:numId="158" w16cid:durableId="2116705835">
    <w:abstractNumId w:val="66"/>
  </w:num>
  <w:num w:numId="159" w16cid:durableId="1788961693">
    <w:abstractNumId w:val="49"/>
  </w:num>
  <w:num w:numId="160" w16cid:durableId="575894690">
    <w:abstractNumId w:val="49"/>
    <w:lvlOverride w:ilvl="0">
      <w:lvl w:ilvl="0" w:tplc="548A8868">
        <w:start w:val="1"/>
        <w:numFmt w:val="lowerLetter"/>
        <w:lvlText w:val="%1)"/>
        <w:lvlJc w:val="left"/>
        <w:pPr>
          <w:ind w:left="113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BE062C">
        <w:start w:val="1"/>
        <w:numFmt w:val="lowerLetter"/>
        <w:lvlText w:val="%2."/>
        <w:lvlJc w:val="left"/>
        <w:pPr>
          <w:ind w:left="185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D2FC82">
        <w:start w:val="1"/>
        <w:numFmt w:val="lowerRoman"/>
        <w:lvlText w:val="%3."/>
        <w:lvlJc w:val="left"/>
        <w:pPr>
          <w:ind w:left="257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C6373C">
        <w:start w:val="1"/>
        <w:numFmt w:val="decimal"/>
        <w:lvlText w:val="%4."/>
        <w:lvlJc w:val="left"/>
        <w:pPr>
          <w:ind w:left="329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E60868">
        <w:start w:val="1"/>
        <w:numFmt w:val="lowerLetter"/>
        <w:lvlText w:val="%5."/>
        <w:lvlJc w:val="left"/>
        <w:pPr>
          <w:ind w:left="401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7EE6AE">
        <w:start w:val="1"/>
        <w:numFmt w:val="lowerRoman"/>
        <w:lvlText w:val="%6."/>
        <w:lvlJc w:val="left"/>
        <w:pPr>
          <w:ind w:left="473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98A802">
        <w:start w:val="1"/>
        <w:numFmt w:val="decimal"/>
        <w:lvlText w:val="%7."/>
        <w:lvlJc w:val="left"/>
        <w:pPr>
          <w:ind w:left="545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CA8DF2">
        <w:start w:val="1"/>
        <w:numFmt w:val="lowerLetter"/>
        <w:lvlText w:val="%8."/>
        <w:lvlJc w:val="left"/>
        <w:pPr>
          <w:ind w:left="6174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5C0FF08">
        <w:start w:val="1"/>
        <w:numFmt w:val="lowerRoman"/>
        <w:lvlText w:val="%9."/>
        <w:lvlJc w:val="left"/>
        <w:pPr>
          <w:ind w:left="6894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1" w16cid:durableId="54477440">
    <w:abstractNumId w:val="49"/>
    <w:lvlOverride w:ilvl="0">
      <w:lvl w:ilvl="0" w:tplc="548A8868">
        <w:start w:val="1"/>
        <w:numFmt w:val="lowerLetter"/>
        <w:lvlText w:val="%1)"/>
        <w:lvlJc w:val="left"/>
        <w:pPr>
          <w:ind w:left="113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6EBE062C">
        <w:start w:val="1"/>
        <w:numFmt w:val="lowerLetter"/>
        <w:lvlText w:val="%2."/>
        <w:lvlJc w:val="left"/>
        <w:pPr>
          <w:ind w:left="185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24D2FC82">
        <w:start w:val="1"/>
        <w:numFmt w:val="lowerRoman"/>
        <w:lvlText w:val="%3."/>
        <w:lvlJc w:val="left"/>
        <w:pPr>
          <w:ind w:left="257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ADC6373C">
        <w:start w:val="1"/>
        <w:numFmt w:val="decimal"/>
        <w:lvlText w:val="%4."/>
        <w:lvlJc w:val="left"/>
        <w:pPr>
          <w:ind w:left="329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50E60868">
        <w:start w:val="1"/>
        <w:numFmt w:val="lowerLetter"/>
        <w:lvlText w:val="%5."/>
        <w:lvlJc w:val="left"/>
        <w:pPr>
          <w:ind w:left="401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027EE6AE">
        <w:start w:val="1"/>
        <w:numFmt w:val="lowerRoman"/>
        <w:lvlText w:val="%6."/>
        <w:lvlJc w:val="left"/>
        <w:pPr>
          <w:ind w:left="473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4E98A802">
        <w:start w:val="1"/>
        <w:numFmt w:val="decimal"/>
        <w:lvlText w:val="%7."/>
        <w:lvlJc w:val="left"/>
        <w:pPr>
          <w:ind w:left="545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4CA8DF2">
        <w:start w:val="1"/>
        <w:numFmt w:val="lowerLetter"/>
        <w:lvlText w:val="%8."/>
        <w:lvlJc w:val="left"/>
        <w:pPr>
          <w:ind w:left="6174" w:hanging="357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05C0FF08">
        <w:start w:val="1"/>
        <w:numFmt w:val="lowerRoman"/>
        <w:lvlText w:val="%9."/>
        <w:lvlJc w:val="left"/>
        <w:pPr>
          <w:ind w:left="6894" w:hanging="28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62" w16cid:durableId="1345551095">
    <w:abstractNumId w:val="55"/>
    <w:lvlOverride w:ilvl="0">
      <w:lvl w:ilvl="0">
        <w:numFmt w:val="lowerLetter"/>
        <w:lvlText w:val="%1."/>
        <w:lvlJc w:val="left"/>
      </w:lvl>
    </w:lvlOverride>
  </w:num>
  <w:num w:numId="163" w16cid:durableId="926617743">
    <w:abstractNumId w:val="55"/>
    <w:lvlOverride w:ilvl="0">
      <w:lvl w:ilvl="0">
        <w:numFmt w:val="lowerLetter"/>
        <w:lvlText w:val="%1."/>
        <w:lvlJc w:val="left"/>
      </w:lvl>
    </w:lvlOverride>
  </w:num>
  <w:num w:numId="164" w16cid:durableId="825319751">
    <w:abstractNumId w:val="55"/>
    <w:lvlOverride w:ilvl="0">
      <w:lvl w:ilvl="0">
        <w:numFmt w:val="lowerLetter"/>
        <w:lvlText w:val="%1."/>
        <w:lvlJc w:val="left"/>
      </w:lvl>
    </w:lvlOverride>
  </w:num>
  <w:num w:numId="165" w16cid:durableId="1092777320">
    <w:abstractNumId w:val="55"/>
    <w:lvlOverride w:ilvl="0">
      <w:lvl w:ilvl="0">
        <w:numFmt w:val="lowerLetter"/>
        <w:lvlText w:val="%1."/>
        <w:lvlJc w:val="left"/>
      </w:lvl>
    </w:lvlOverride>
  </w:num>
  <w:num w:numId="166" w16cid:durableId="814952654">
    <w:abstractNumId w:val="55"/>
    <w:lvlOverride w:ilvl="0">
      <w:lvl w:ilvl="0">
        <w:numFmt w:val="lowerLetter"/>
        <w:lvlText w:val="%1."/>
        <w:lvlJc w:val="left"/>
      </w:lvl>
    </w:lvlOverride>
  </w:num>
  <w:num w:numId="167" w16cid:durableId="262807603">
    <w:abstractNumId w:val="55"/>
    <w:lvlOverride w:ilvl="0">
      <w:lvl w:ilvl="0">
        <w:numFmt w:val="lowerLetter"/>
        <w:lvlText w:val="%1."/>
        <w:lvlJc w:val="left"/>
      </w:lvl>
    </w:lvlOverride>
  </w:num>
  <w:num w:numId="168" w16cid:durableId="710806540">
    <w:abstractNumId w:val="55"/>
    <w:lvlOverride w:ilvl="0">
      <w:lvl w:ilvl="0">
        <w:numFmt w:val="lowerLetter"/>
        <w:lvlText w:val="%1."/>
        <w:lvlJc w:val="left"/>
      </w:lvl>
    </w:lvlOverride>
  </w:num>
  <w:num w:numId="169" w16cid:durableId="1590238102">
    <w:abstractNumId w:val="16"/>
  </w:num>
  <w:numIdMacAtCleanup w:val="1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483"/>
    <w:rsid w:val="00001EE9"/>
    <w:rsid w:val="00001FE0"/>
    <w:rsid w:val="0000202C"/>
    <w:rsid w:val="000028A7"/>
    <w:rsid w:val="00002C11"/>
    <w:rsid w:val="000035AF"/>
    <w:rsid w:val="0000408E"/>
    <w:rsid w:val="0000424E"/>
    <w:rsid w:val="00004FE3"/>
    <w:rsid w:val="000051E1"/>
    <w:rsid w:val="000054CB"/>
    <w:rsid w:val="00005F17"/>
    <w:rsid w:val="00005F82"/>
    <w:rsid w:val="0000611D"/>
    <w:rsid w:val="000064F0"/>
    <w:rsid w:val="0000654F"/>
    <w:rsid w:val="00006C10"/>
    <w:rsid w:val="00006C7D"/>
    <w:rsid w:val="00006DCA"/>
    <w:rsid w:val="00006F53"/>
    <w:rsid w:val="0000744C"/>
    <w:rsid w:val="00007C9D"/>
    <w:rsid w:val="00010BE3"/>
    <w:rsid w:val="00011C75"/>
    <w:rsid w:val="000123C4"/>
    <w:rsid w:val="000146C2"/>
    <w:rsid w:val="00015128"/>
    <w:rsid w:val="00015418"/>
    <w:rsid w:val="0001557A"/>
    <w:rsid w:val="000162F8"/>
    <w:rsid w:val="00017312"/>
    <w:rsid w:val="000179BB"/>
    <w:rsid w:val="00020A45"/>
    <w:rsid w:val="00021365"/>
    <w:rsid w:val="0002205D"/>
    <w:rsid w:val="00022300"/>
    <w:rsid w:val="000227EB"/>
    <w:rsid w:val="00022FCD"/>
    <w:rsid w:val="00023471"/>
    <w:rsid w:val="000234E6"/>
    <w:rsid w:val="00023B14"/>
    <w:rsid w:val="00023BF1"/>
    <w:rsid w:val="00024300"/>
    <w:rsid w:val="000246F2"/>
    <w:rsid w:val="00024EED"/>
    <w:rsid w:val="00026BF5"/>
    <w:rsid w:val="000270F1"/>
    <w:rsid w:val="000274B6"/>
    <w:rsid w:val="00027C17"/>
    <w:rsid w:val="00027F2D"/>
    <w:rsid w:val="000308F7"/>
    <w:rsid w:val="00031333"/>
    <w:rsid w:val="00031473"/>
    <w:rsid w:val="00032D72"/>
    <w:rsid w:val="00032F05"/>
    <w:rsid w:val="000345C0"/>
    <w:rsid w:val="0004046F"/>
    <w:rsid w:val="0004101D"/>
    <w:rsid w:val="0004242A"/>
    <w:rsid w:val="000431B0"/>
    <w:rsid w:val="0004379B"/>
    <w:rsid w:val="000440B2"/>
    <w:rsid w:val="00044539"/>
    <w:rsid w:val="00044D0A"/>
    <w:rsid w:val="0004583B"/>
    <w:rsid w:val="00045890"/>
    <w:rsid w:val="00046A96"/>
    <w:rsid w:val="00046EBE"/>
    <w:rsid w:val="00046F68"/>
    <w:rsid w:val="000470E3"/>
    <w:rsid w:val="00047193"/>
    <w:rsid w:val="00047430"/>
    <w:rsid w:val="00047562"/>
    <w:rsid w:val="00047576"/>
    <w:rsid w:val="00047D92"/>
    <w:rsid w:val="000500F8"/>
    <w:rsid w:val="0005043E"/>
    <w:rsid w:val="00050F12"/>
    <w:rsid w:val="0005125D"/>
    <w:rsid w:val="0005216E"/>
    <w:rsid w:val="00052306"/>
    <w:rsid w:val="00052DB5"/>
    <w:rsid w:val="00053B22"/>
    <w:rsid w:val="00054331"/>
    <w:rsid w:val="000546AC"/>
    <w:rsid w:val="000549F2"/>
    <w:rsid w:val="00054D09"/>
    <w:rsid w:val="00054E0E"/>
    <w:rsid w:val="00055196"/>
    <w:rsid w:val="000561E5"/>
    <w:rsid w:val="000568B4"/>
    <w:rsid w:val="00057230"/>
    <w:rsid w:val="00057C75"/>
    <w:rsid w:val="00057CBB"/>
    <w:rsid w:val="0006064D"/>
    <w:rsid w:val="00060BDC"/>
    <w:rsid w:val="000614DE"/>
    <w:rsid w:val="00062F7C"/>
    <w:rsid w:val="0006338F"/>
    <w:rsid w:val="00063AA5"/>
    <w:rsid w:val="00063C45"/>
    <w:rsid w:val="00063E7A"/>
    <w:rsid w:val="0006486E"/>
    <w:rsid w:val="0006514F"/>
    <w:rsid w:val="000675EA"/>
    <w:rsid w:val="000708CE"/>
    <w:rsid w:val="00070FDA"/>
    <w:rsid w:val="00071478"/>
    <w:rsid w:val="000726D3"/>
    <w:rsid w:val="00072CDE"/>
    <w:rsid w:val="000741F9"/>
    <w:rsid w:val="0007475A"/>
    <w:rsid w:val="00074D1F"/>
    <w:rsid w:val="00075549"/>
    <w:rsid w:val="0007632E"/>
    <w:rsid w:val="00076345"/>
    <w:rsid w:val="00076ED9"/>
    <w:rsid w:val="00077D7D"/>
    <w:rsid w:val="00080FC8"/>
    <w:rsid w:val="00081839"/>
    <w:rsid w:val="0008207E"/>
    <w:rsid w:val="00082197"/>
    <w:rsid w:val="0008241E"/>
    <w:rsid w:val="00082560"/>
    <w:rsid w:val="0008292F"/>
    <w:rsid w:val="00082B6A"/>
    <w:rsid w:val="00082CBD"/>
    <w:rsid w:val="00082D2A"/>
    <w:rsid w:val="0008350A"/>
    <w:rsid w:val="00084DF2"/>
    <w:rsid w:val="000863B0"/>
    <w:rsid w:val="0008738D"/>
    <w:rsid w:val="000878ED"/>
    <w:rsid w:val="00090066"/>
    <w:rsid w:val="0009111C"/>
    <w:rsid w:val="000911C6"/>
    <w:rsid w:val="00091245"/>
    <w:rsid w:val="000913F0"/>
    <w:rsid w:val="000920EB"/>
    <w:rsid w:val="00092797"/>
    <w:rsid w:val="000927FF"/>
    <w:rsid w:val="00094213"/>
    <w:rsid w:val="00094CBC"/>
    <w:rsid w:val="000954B7"/>
    <w:rsid w:val="00095983"/>
    <w:rsid w:val="00096910"/>
    <w:rsid w:val="000969F5"/>
    <w:rsid w:val="00097125"/>
    <w:rsid w:val="000A056C"/>
    <w:rsid w:val="000A2279"/>
    <w:rsid w:val="000A28DD"/>
    <w:rsid w:val="000A3E26"/>
    <w:rsid w:val="000A4391"/>
    <w:rsid w:val="000A4601"/>
    <w:rsid w:val="000A53FF"/>
    <w:rsid w:val="000A61E6"/>
    <w:rsid w:val="000A68DA"/>
    <w:rsid w:val="000A68E5"/>
    <w:rsid w:val="000A6999"/>
    <w:rsid w:val="000A7BA4"/>
    <w:rsid w:val="000A7BD7"/>
    <w:rsid w:val="000B1038"/>
    <w:rsid w:val="000B1558"/>
    <w:rsid w:val="000B17D4"/>
    <w:rsid w:val="000B1D19"/>
    <w:rsid w:val="000B285B"/>
    <w:rsid w:val="000B29F2"/>
    <w:rsid w:val="000B33D6"/>
    <w:rsid w:val="000B4FFC"/>
    <w:rsid w:val="000B5E03"/>
    <w:rsid w:val="000B658C"/>
    <w:rsid w:val="000B6AD3"/>
    <w:rsid w:val="000B7C21"/>
    <w:rsid w:val="000C031A"/>
    <w:rsid w:val="000C06A7"/>
    <w:rsid w:val="000C0900"/>
    <w:rsid w:val="000C1A05"/>
    <w:rsid w:val="000C24E5"/>
    <w:rsid w:val="000C2B75"/>
    <w:rsid w:val="000C3463"/>
    <w:rsid w:val="000C3C7A"/>
    <w:rsid w:val="000C47F0"/>
    <w:rsid w:val="000C4CDF"/>
    <w:rsid w:val="000C50D9"/>
    <w:rsid w:val="000C516C"/>
    <w:rsid w:val="000C55A6"/>
    <w:rsid w:val="000C5993"/>
    <w:rsid w:val="000C59EF"/>
    <w:rsid w:val="000C6625"/>
    <w:rsid w:val="000C6ADD"/>
    <w:rsid w:val="000C7379"/>
    <w:rsid w:val="000C739C"/>
    <w:rsid w:val="000C7B97"/>
    <w:rsid w:val="000D06A9"/>
    <w:rsid w:val="000D08FD"/>
    <w:rsid w:val="000D0B9D"/>
    <w:rsid w:val="000D0EB9"/>
    <w:rsid w:val="000D2CF0"/>
    <w:rsid w:val="000D3297"/>
    <w:rsid w:val="000D34F1"/>
    <w:rsid w:val="000D3DDF"/>
    <w:rsid w:val="000D47D3"/>
    <w:rsid w:val="000D6136"/>
    <w:rsid w:val="000D6137"/>
    <w:rsid w:val="000D6863"/>
    <w:rsid w:val="000E0A5D"/>
    <w:rsid w:val="000E11ED"/>
    <w:rsid w:val="000E1291"/>
    <w:rsid w:val="000E1C61"/>
    <w:rsid w:val="000E2499"/>
    <w:rsid w:val="000E2DE0"/>
    <w:rsid w:val="000E2ED1"/>
    <w:rsid w:val="000E3886"/>
    <w:rsid w:val="000E3C13"/>
    <w:rsid w:val="000E3C8A"/>
    <w:rsid w:val="000E411D"/>
    <w:rsid w:val="000E4731"/>
    <w:rsid w:val="000E473A"/>
    <w:rsid w:val="000E4902"/>
    <w:rsid w:val="000E49FF"/>
    <w:rsid w:val="000E55F9"/>
    <w:rsid w:val="000E604A"/>
    <w:rsid w:val="000E6766"/>
    <w:rsid w:val="000E6A48"/>
    <w:rsid w:val="000E70B4"/>
    <w:rsid w:val="000E70C6"/>
    <w:rsid w:val="000F040D"/>
    <w:rsid w:val="000F18C0"/>
    <w:rsid w:val="000F1E2F"/>
    <w:rsid w:val="000F2008"/>
    <w:rsid w:val="000F20D0"/>
    <w:rsid w:val="000F2AE3"/>
    <w:rsid w:val="000F34EE"/>
    <w:rsid w:val="000F3715"/>
    <w:rsid w:val="000F4165"/>
    <w:rsid w:val="000F4501"/>
    <w:rsid w:val="000F4DBB"/>
    <w:rsid w:val="000F5FED"/>
    <w:rsid w:val="000F66BE"/>
    <w:rsid w:val="000F6A99"/>
    <w:rsid w:val="000F6D17"/>
    <w:rsid w:val="000F7C06"/>
    <w:rsid w:val="000F7F11"/>
    <w:rsid w:val="00100254"/>
    <w:rsid w:val="00100A45"/>
    <w:rsid w:val="001010D1"/>
    <w:rsid w:val="0010281C"/>
    <w:rsid w:val="00102C61"/>
    <w:rsid w:val="00102E72"/>
    <w:rsid w:val="00102F78"/>
    <w:rsid w:val="00103603"/>
    <w:rsid w:val="00103989"/>
    <w:rsid w:val="00103CF2"/>
    <w:rsid w:val="00104F48"/>
    <w:rsid w:val="00105A41"/>
    <w:rsid w:val="0010772C"/>
    <w:rsid w:val="001078B2"/>
    <w:rsid w:val="001102F5"/>
    <w:rsid w:val="0011093A"/>
    <w:rsid w:val="00111524"/>
    <w:rsid w:val="00111526"/>
    <w:rsid w:val="00112117"/>
    <w:rsid w:val="0011245A"/>
    <w:rsid w:val="00112C07"/>
    <w:rsid w:val="00113466"/>
    <w:rsid w:val="00113A41"/>
    <w:rsid w:val="00113F4F"/>
    <w:rsid w:val="00115A3E"/>
    <w:rsid w:val="00116DE9"/>
    <w:rsid w:val="00116EE7"/>
    <w:rsid w:val="00117B4F"/>
    <w:rsid w:val="0012126A"/>
    <w:rsid w:val="00121A10"/>
    <w:rsid w:val="00121BAA"/>
    <w:rsid w:val="00121DDE"/>
    <w:rsid w:val="00122628"/>
    <w:rsid w:val="00122BC4"/>
    <w:rsid w:val="00122E49"/>
    <w:rsid w:val="0012341C"/>
    <w:rsid w:val="0012412D"/>
    <w:rsid w:val="0012449D"/>
    <w:rsid w:val="00124A9C"/>
    <w:rsid w:val="0012528F"/>
    <w:rsid w:val="0012541A"/>
    <w:rsid w:val="00126835"/>
    <w:rsid w:val="00126B8B"/>
    <w:rsid w:val="0012745C"/>
    <w:rsid w:val="001274F9"/>
    <w:rsid w:val="00127DED"/>
    <w:rsid w:val="00127FA0"/>
    <w:rsid w:val="00130098"/>
    <w:rsid w:val="0013009E"/>
    <w:rsid w:val="001309A0"/>
    <w:rsid w:val="0013283A"/>
    <w:rsid w:val="00134223"/>
    <w:rsid w:val="00134853"/>
    <w:rsid w:val="00134BD2"/>
    <w:rsid w:val="00134ECA"/>
    <w:rsid w:val="00135C30"/>
    <w:rsid w:val="00135E41"/>
    <w:rsid w:val="00137A5B"/>
    <w:rsid w:val="00137A78"/>
    <w:rsid w:val="001402B5"/>
    <w:rsid w:val="001409FA"/>
    <w:rsid w:val="00141450"/>
    <w:rsid w:val="00141DBB"/>
    <w:rsid w:val="00142265"/>
    <w:rsid w:val="00142C70"/>
    <w:rsid w:val="00143894"/>
    <w:rsid w:val="00143C49"/>
    <w:rsid w:val="001440E1"/>
    <w:rsid w:val="001444ED"/>
    <w:rsid w:val="0014460E"/>
    <w:rsid w:val="0014464C"/>
    <w:rsid w:val="00145A7A"/>
    <w:rsid w:val="00145ABB"/>
    <w:rsid w:val="0014625E"/>
    <w:rsid w:val="00146CED"/>
    <w:rsid w:val="00146E69"/>
    <w:rsid w:val="0014790C"/>
    <w:rsid w:val="001510FB"/>
    <w:rsid w:val="00152B61"/>
    <w:rsid w:val="0015354F"/>
    <w:rsid w:val="00153B12"/>
    <w:rsid w:val="00153E6E"/>
    <w:rsid w:val="001542EC"/>
    <w:rsid w:val="001558DB"/>
    <w:rsid w:val="00155B60"/>
    <w:rsid w:val="00155FA6"/>
    <w:rsid w:val="001560B5"/>
    <w:rsid w:val="00156656"/>
    <w:rsid w:val="00156D8D"/>
    <w:rsid w:val="00156EB0"/>
    <w:rsid w:val="00157198"/>
    <w:rsid w:val="001572A9"/>
    <w:rsid w:val="001577D4"/>
    <w:rsid w:val="00157D78"/>
    <w:rsid w:val="001602DB"/>
    <w:rsid w:val="00160D00"/>
    <w:rsid w:val="00161D85"/>
    <w:rsid w:val="00161DA5"/>
    <w:rsid w:val="00161F09"/>
    <w:rsid w:val="0016235E"/>
    <w:rsid w:val="00162E12"/>
    <w:rsid w:val="00162E77"/>
    <w:rsid w:val="00163C32"/>
    <w:rsid w:val="00163FD9"/>
    <w:rsid w:val="00164E08"/>
    <w:rsid w:val="001659FF"/>
    <w:rsid w:val="001663C1"/>
    <w:rsid w:val="0016688D"/>
    <w:rsid w:val="00166D5C"/>
    <w:rsid w:val="00167376"/>
    <w:rsid w:val="00174E66"/>
    <w:rsid w:val="00175321"/>
    <w:rsid w:val="001758D1"/>
    <w:rsid w:val="00176D3A"/>
    <w:rsid w:val="00177264"/>
    <w:rsid w:val="00177970"/>
    <w:rsid w:val="00177D0B"/>
    <w:rsid w:val="0018027D"/>
    <w:rsid w:val="00180A24"/>
    <w:rsid w:val="001815B3"/>
    <w:rsid w:val="00181736"/>
    <w:rsid w:val="00181F4D"/>
    <w:rsid w:val="00181FF9"/>
    <w:rsid w:val="0018358E"/>
    <w:rsid w:val="001836F2"/>
    <w:rsid w:val="00184FAE"/>
    <w:rsid w:val="001852A1"/>
    <w:rsid w:val="001859A6"/>
    <w:rsid w:val="00185ECD"/>
    <w:rsid w:val="00186667"/>
    <w:rsid w:val="00187047"/>
    <w:rsid w:val="001872B8"/>
    <w:rsid w:val="00187A54"/>
    <w:rsid w:val="00187A8E"/>
    <w:rsid w:val="00187FC0"/>
    <w:rsid w:val="00190666"/>
    <w:rsid w:val="00190812"/>
    <w:rsid w:val="00190897"/>
    <w:rsid w:val="00190963"/>
    <w:rsid w:val="00190E9B"/>
    <w:rsid w:val="001919B7"/>
    <w:rsid w:val="00192DA5"/>
    <w:rsid w:val="00193853"/>
    <w:rsid w:val="00193DD8"/>
    <w:rsid w:val="0019446E"/>
    <w:rsid w:val="00194689"/>
    <w:rsid w:val="001946AC"/>
    <w:rsid w:val="0019505B"/>
    <w:rsid w:val="0019693F"/>
    <w:rsid w:val="00196B87"/>
    <w:rsid w:val="00196D13"/>
    <w:rsid w:val="00196ECD"/>
    <w:rsid w:val="0019732C"/>
    <w:rsid w:val="00197F92"/>
    <w:rsid w:val="001A03B9"/>
    <w:rsid w:val="001A0665"/>
    <w:rsid w:val="001A0B93"/>
    <w:rsid w:val="001A1590"/>
    <w:rsid w:val="001A1A1C"/>
    <w:rsid w:val="001A3B7E"/>
    <w:rsid w:val="001A3C3F"/>
    <w:rsid w:val="001A4431"/>
    <w:rsid w:val="001A4726"/>
    <w:rsid w:val="001A520B"/>
    <w:rsid w:val="001A52B8"/>
    <w:rsid w:val="001A605C"/>
    <w:rsid w:val="001A67C1"/>
    <w:rsid w:val="001A7188"/>
    <w:rsid w:val="001A7C18"/>
    <w:rsid w:val="001B02F5"/>
    <w:rsid w:val="001B0918"/>
    <w:rsid w:val="001B0D7A"/>
    <w:rsid w:val="001B1676"/>
    <w:rsid w:val="001B1B09"/>
    <w:rsid w:val="001B20A4"/>
    <w:rsid w:val="001B224A"/>
    <w:rsid w:val="001B2F69"/>
    <w:rsid w:val="001B3083"/>
    <w:rsid w:val="001B39B4"/>
    <w:rsid w:val="001B4189"/>
    <w:rsid w:val="001B508A"/>
    <w:rsid w:val="001B720A"/>
    <w:rsid w:val="001B752F"/>
    <w:rsid w:val="001C1894"/>
    <w:rsid w:val="001C1D2A"/>
    <w:rsid w:val="001C204A"/>
    <w:rsid w:val="001C208E"/>
    <w:rsid w:val="001C22F5"/>
    <w:rsid w:val="001C24C1"/>
    <w:rsid w:val="001C27E9"/>
    <w:rsid w:val="001C2C7E"/>
    <w:rsid w:val="001C2F87"/>
    <w:rsid w:val="001C3050"/>
    <w:rsid w:val="001C3328"/>
    <w:rsid w:val="001C3329"/>
    <w:rsid w:val="001C375C"/>
    <w:rsid w:val="001C389C"/>
    <w:rsid w:val="001C3D38"/>
    <w:rsid w:val="001C3DD1"/>
    <w:rsid w:val="001C49D4"/>
    <w:rsid w:val="001C6039"/>
    <w:rsid w:val="001C605D"/>
    <w:rsid w:val="001C769C"/>
    <w:rsid w:val="001C7DFC"/>
    <w:rsid w:val="001C7FF2"/>
    <w:rsid w:val="001D172C"/>
    <w:rsid w:val="001D1A24"/>
    <w:rsid w:val="001D1CB7"/>
    <w:rsid w:val="001D225F"/>
    <w:rsid w:val="001D3271"/>
    <w:rsid w:val="001D44AE"/>
    <w:rsid w:val="001D4AEF"/>
    <w:rsid w:val="001D4D96"/>
    <w:rsid w:val="001D544A"/>
    <w:rsid w:val="001D7446"/>
    <w:rsid w:val="001E0209"/>
    <w:rsid w:val="001E0507"/>
    <w:rsid w:val="001E0ADF"/>
    <w:rsid w:val="001E17D8"/>
    <w:rsid w:val="001E26A2"/>
    <w:rsid w:val="001E2E4F"/>
    <w:rsid w:val="001E31A7"/>
    <w:rsid w:val="001E3CF4"/>
    <w:rsid w:val="001E3DF9"/>
    <w:rsid w:val="001E43C6"/>
    <w:rsid w:val="001E45B9"/>
    <w:rsid w:val="001E46E6"/>
    <w:rsid w:val="001E4E63"/>
    <w:rsid w:val="001E51A2"/>
    <w:rsid w:val="001E7760"/>
    <w:rsid w:val="001F1DE6"/>
    <w:rsid w:val="001F1E86"/>
    <w:rsid w:val="001F266A"/>
    <w:rsid w:val="001F3D89"/>
    <w:rsid w:val="001F3EF9"/>
    <w:rsid w:val="001F5A27"/>
    <w:rsid w:val="001F5A7E"/>
    <w:rsid w:val="001F5A9D"/>
    <w:rsid w:val="001F5BEE"/>
    <w:rsid w:val="001F5C9A"/>
    <w:rsid w:val="001F79A6"/>
    <w:rsid w:val="001F7C14"/>
    <w:rsid w:val="00200EB3"/>
    <w:rsid w:val="002015BE"/>
    <w:rsid w:val="0020175B"/>
    <w:rsid w:val="002017AC"/>
    <w:rsid w:val="00202066"/>
    <w:rsid w:val="00202EEB"/>
    <w:rsid w:val="0020334E"/>
    <w:rsid w:val="00203914"/>
    <w:rsid w:val="00205047"/>
    <w:rsid w:val="00205554"/>
    <w:rsid w:val="00205857"/>
    <w:rsid w:val="002065D2"/>
    <w:rsid w:val="0020742E"/>
    <w:rsid w:val="0020745A"/>
    <w:rsid w:val="00207A50"/>
    <w:rsid w:val="00207F8F"/>
    <w:rsid w:val="0021083D"/>
    <w:rsid w:val="002120C8"/>
    <w:rsid w:val="002127FC"/>
    <w:rsid w:val="002135B2"/>
    <w:rsid w:val="002137C4"/>
    <w:rsid w:val="00213BB1"/>
    <w:rsid w:val="00213CB1"/>
    <w:rsid w:val="002154C4"/>
    <w:rsid w:val="002156F1"/>
    <w:rsid w:val="00215BE5"/>
    <w:rsid w:val="00215F64"/>
    <w:rsid w:val="002174DA"/>
    <w:rsid w:val="00217539"/>
    <w:rsid w:val="00220509"/>
    <w:rsid w:val="002209B5"/>
    <w:rsid w:val="00220B26"/>
    <w:rsid w:val="00220DA4"/>
    <w:rsid w:val="002237F6"/>
    <w:rsid w:val="00223922"/>
    <w:rsid w:val="002239C3"/>
    <w:rsid w:val="00223AF8"/>
    <w:rsid w:val="00225AF8"/>
    <w:rsid w:val="00227541"/>
    <w:rsid w:val="00230290"/>
    <w:rsid w:val="002329F6"/>
    <w:rsid w:val="00232F70"/>
    <w:rsid w:val="002333A0"/>
    <w:rsid w:val="0023374D"/>
    <w:rsid w:val="00233DD3"/>
    <w:rsid w:val="00233EAD"/>
    <w:rsid w:val="00234A6C"/>
    <w:rsid w:val="00234C12"/>
    <w:rsid w:val="00234FEB"/>
    <w:rsid w:val="0023546A"/>
    <w:rsid w:val="00235B92"/>
    <w:rsid w:val="00236C58"/>
    <w:rsid w:val="00236DF0"/>
    <w:rsid w:val="00237293"/>
    <w:rsid w:val="00237740"/>
    <w:rsid w:val="00240DD7"/>
    <w:rsid w:val="00241301"/>
    <w:rsid w:val="0024139B"/>
    <w:rsid w:val="002415B5"/>
    <w:rsid w:val="00241719"/>
    <w:rsid w:val="00241E19"/>
    <w:rsid w:val="00241FAC"/>
    <w:rsid w:val="0024232F"/>
    <w:rsid w:val="00242EA1"/>
    <w:rsid w:val="0024407B"/>
    <w:rsid w:val="0024497F"/>
    <w:rsid w:val="00244CB7"/>
    <w:rsid w:val="00245FEE"/>
    <w:rsid w:val="00246C20"/>
    <w:rsid w:val="00246EAF"/>
    <w:rsid w:val="002473AD"/>
    <w:rsid w:val="00247F7A"/>
    <w:rsid w:val="002500FC"/>
    <w:rsid w:val="002503E2"/>
    <w:rsid w:val="00250524"/>
    <w:rsid w:val="00251432"/>
    <w:rsid w:val="00251BD5"/>
    <w:rsid w:val="00251CF1"/>
    <w:rsid w:val="00251FCF"/>
    <w:rsid w:val="002531A1"/>
    <w:rsid w:val="00253674"/>
    <w:rsid w:val="002540FD"/>
    <w:rsid w:val="00254181"/>
    <w:rsid w:val="00254465"/>
    <w:rsid w:val="00255209"/>
    <w:rsid w:val="0025553F"/>
    <w:rsid w:val="00255873"/>
    <w:rsid w:val="00255D97"/>
    <w:rsid w:val="0025683B"/>
    <w:rsid w:val="00256C24"/>
    <w:rsid w:val="00256DFD"/>
    <w:rsid w:val="002571C8"/>
    <w:rsid w:val="002575ED"/>
    <w:rsid w:val="00257AA0"/>
    <w:rsid w:val="002603CC"/>
    <w:rsid w:val="00260A84"/>
    <w:rsid w:val="00260DBB"/>
    <w:rsid w:val="002619C7"/>
    <w:rsid w:val="002629CE"/>
    <w:rsid w:val="0026309B"/>
    <w:rsid w:val="0026317A"/>
    <w:rsid w:val="002631AA"/>
    <w:rsid w:val="0026364F"/>
    <w:rsid w:val="00263AFD"/>
    <w:rsid w:val="00265198"/>
    <w:rsid w:val="00265A17"/>
    <w:rsid w:val="00266182"/>
    <w:rsid w:val="00266972"/>
    <w:rsid w:val="00266A9E"/>
    <w:rsid w:val="00266C5F"/>
    <w:rsid w:val="00266FDF"/>
    <w:rsid w:val="00267067"/>
    <w:rsid w:val="002708C0"/>
    <w:rsid w:val="00270BCE"/>
    <w:rsid w:val="00270C75"/>
    <w:rsid w:val="0027148B"/>
    <w:rsid w:val="002714F8"/>
    <w:rsid w:val="0027191F"/>
    <w:rsid w:val="002719CD"/>
    <w:rsid w:val="00272665"/>
    <w:rsid w:val="002736A7"/>
    <w:rsid w:val="00274049"/>
    <w:rsid w:val="002757FA"/>
    <w:rsid w:val="00275930"/>
    <w:rsid w:val="00275B80"/>
    <w:rsid w:val="00276121"/>
    <w:rsid w:val="002765C3"/>
    <w:rsid w:val="00276A2A"/>
    <w:rsid w:val="00276C20"/>
    <w:rsid w:val="00276FC7"/>
    <w:rsid w:val="0027799E"/>
    <w:rsid w:val="00277BB2"/>
    <w:rsid w:val="00280AF8"/>
    <w:rsid w:val="00281000"/>
    <w:rsid w:val="002817D2"/>
    <w:rsid w:val="00281A20"/>
    <w:rsid w:val="00282553"/>
    <w:rsid w:val="0028272B"/>
    <w:rsid w:val="002834FC"/>
    <w:rsid w:val="0028407D"/>
    <w:rsid w:val="002840F4"/>
    <w:rsid w:val="00284595"/>
    <w:rsid w:val="00284D5F"/>
    <w:rsid w:val="002852F9"/>
    <w:rsid w:val="00285881"/>
    <w:rsid w:val="00287301"/>
    <w:rsid w:val="00290CF0"/>
    <w:rsid w:val="00290D17"/>
    <w:rsid w:val="00290E9A"/>
    <w:rsid w:val="0029183B"/>
    <w:rsid w:val="00293ACC"/>
    <w:rsid w:val="00295625"/>
    <w:rsid w:val="00295D98"/>
    <w:rsid w:val="00296057"/>
    <w:rsid w:val="0029640C"/>
    <w:rsid w:val="00296485"/>
    <w:rsid w:val="00296CF8"/>
    <w:rsid w:val="002978EA"/>
    <w:rsid w:val="002A19C0"/>
    <w:rsid w:val="002A1A29"/>
    <w:rsid w:val="002A2074"/>
    <w:rsid w:val="002A2E2A"/>
    <w:rsid w:val="002A4539"/>
    <w:rsid w:val="002A4BB1"/>
    <w:rsid w:val="002A5139"/>
    <w:rsid w:val="002A544F"/>
    <w:rsid w:val="002A5E70"/>
    <w:rsid w:val="002A604E"/>
    <w:rsid w:val="002A6307"/>
    <w:rsid w:val="002A6D2F"/>
    <w:rsid w:val="002B0BE8"/>
    <w:rsid w:val="002B0E6E"/>
    <w:rsid w:val="002B122A"/>
    <w:rsid w:val="002B1633"/>
    <w:rsid w:val="002B1E8F"/>
    <w:rsid w:val="002B24F1"/>
    <w:rsid w:val="002B2A74"/>
    <w:rsid w:val="002B2B7C"/>
    <w:rsid w:val="002B307E"/>
    <w:rsid w:val="002B3685"/>
    <w:rsid w:val="002B377C"/>
    <w:rsid w:val="002B4AE1"/>
    <w:rsid w:val="002B4E7F"/>
    <w:rsid w:val="002B6A1D"/>
    <w:rsid w:val="002B7583"/>
    <w:rsid w:val="002B7827"/>
    <w:rsid w:val="002B7B51"/>
    <w:rsid w:val="002B7DEA"/>
    <w:rsid w:val="002C075C"/>
    <w:rsid w:val="002C1B79"/>
    <w:rsid w:val="002C227F"/>
    <w:rsid w:val="002C3D39"/>
    <w:rsid w:val="002C409C"/>
    <w:rsid w:val="002C47E0"/>
    <w:rsid w:val="002C48D9"/>
    <w:rsid w:val="002C6278"/>
    <w:rsid w:val="002C7417"/>
    <w:rsid w:val="002C7538"/>
    <w:rsid w:val="002D0140"/>
    <w:rsid w:val="002D3F8D"/>
    <w:rsid w:val="002D4470"/>
    <w:rsid w:val="002D5979"/>
    <w:rsid w:val="002D642D"/>
    <w:rsid w:val="002D67D5"/>
    <w:rsid w:val="002D740F"/>
    <w:rsid w:val="002D76BC"/>
    <w:rsid w:val="002D7D66"/>
    <w:rsid w:val="002E12F0"/>
    <w:rsid w:val="002E1D9F"/>
    <w:rsid w:val="002E1EA5"/>
    <w:rsid w:val="002E207D"/>
    <w:rsid w:val="002E2EC3"/>
    <w:rsid w:val="002E2F2A"/>
    <w:rsid w:val="002E416F"/>
    <w:rsid w:val="002E47CF"/>
    <w:rsid w:val="002E4F12"/>
    <w:rsid w:val="002E4FAE"/>
    <w:rsid w:val="002E564D"/>
    <w:rsid w:val="002E5B9D"/>
    <w:rsid w:val="002E6C12"/>
    <w:rsid w:val="002E6EA9"/>
    <w:rsid w:val="002E7519"/>
    <w:rsid w:val="002E7803"/>
    <w:rsid w:val="002E79B0"/>
    <w:rsid w:val="002F0220"/>
    <w:rsid w:val="002F0795"/>
    <w:rsid w:val="002F0C59"/>
    <w:rsid w:val="002F2836"/>
    <w:rsid w:val="002F2D9C"/>
    <w:rsid w:val="002F352D"/>
    <w:rsid w:val="002F38CB"/>
    <w:rsid w:val="002F3BA2"/>
    <w:rsid w:val="002F40F7"/>
    <w:rsid w:val="002F5B6F"/>
    <w:rsid w:val="002F5C0E"/>
    <w:rsid w:val="002F6193"/>
    <w:rsid w:val="002F65B2"/>
    <w:rsid w:val="002F68D7"/>
    <w:rsid w:val="003000AC"/>
    <w:rsid w:val="00300475"/>
    <w:rsid w:val="003006AC"/>
    <w:rsid w:val="00301043"/>
    <w:rsid w:val="00301CD8"/>
    <w:rsid w:val="00302A58"/>
    <w:rsid w:val="003030B4"/>
    <w:rsid w:val="00303560"/>
    <w:rsid w:val="00304B8C"/>
    <w:rsid w:val="003053D1"/>
    <w:rsid w:val="00305DE7"/>
    <w:rsid w:val="003066A1"/>
    <w:rsid w:val="003075D9"/>
    <w:rsid w:val="00307D89"/>
    <w:rsid w:val="00310896"/>
    <w:rsid w:val="00311B07"/>
    <w:rsid w:val="0031268F"/>
    <w:rsid w:val="00312C12"/>
    <w:rsid w:val="00313403"/>
    <w:rsid w:val="00313DD1"/>
    <w:rsid w:val="00316912"/>
    <w:rsid w:val="00317F13"/>
    <w:rsid w:val="00320656"/>
    <w:rsid w:val="003215B3"/>
    <w:rsid w:val="00321FF8"/>
    <w:rsid w:val="00322136"/>
    <w:rsid w:val="0032236D"/>
    <w:rsid w:val="003224FE"/>
    <w:rsid w:val="0032254B"/>
    <w:rsid w:val="00322AA4"/>
    <w:rsid w:val="00324022"/>
    <w:rsid w:val="003241D1"/>
    <w:rsid w:val="00325C9D"/>
    <w:rsid w:val="003263A9"/>
    <w:rsid w:val="0032653C"/>
    <w:rsid w:val="00326B23"/>
    <w:rsid w:val="0032763B"/>
    <w:rsid w:val="00330764"/>
    <w:rsid w:val="0033157D"/>
    <w:rsid w:val="00332529"/>
    <w:rsid w:val="003334DF"/>
    <w:rsid w:val="00333E25"/>
    <w:rsid w:val="00333E5C"/>
    <w:rsid w:val="0033524E"/>
    <w:rsid w:val="003358F3"/>
    <w:rsid w:val="00336101"/>
    <w:rsid w:val="003366B3"/>
    <w:rsid w:val="00336F69"/>
    <w:rsid w:val="003377D2"/>
    <w:rsid w:val="00337972"/>
    <w:rsid w:val="00337FE6"/>
    <w:rsid w:val="00340A36"/>
    <w:rsid w:val="0034232D"/>
    <w:rsid w:val="003429D0"/>
    <w:rsid w:val="00342CC4"/>
    <w:rsid w:val="00345088"/>
    <w:rsid w:val="0034702C"/>
    <w:rsid w:val="00347506"/>
    <w:rsid w:val="00347A43"/>
    <w:rsid w:val="00347A4B"/>
    <w:rsid w:val="003502C8"/>
    <w:rsid w:val="003505ED"/>
    <w:rsid w:val="00350855"/>
    <w:rsid w:val="00350FBC"/>
    <w:rsid w:val="0035183E"/>
    <w:rsid w:val="0035260B"/>
    <w:rsid w:val="00352709"/>
    <w:rsid w:val="0035299D"/>
    <w:rsid w:val="00352AE9"/>
    <w:rsid w:val="003531E0"/>
    <w:rsid w:val="003534DE"/>
    <w:rsid w:val="003537E3"/>
    <w:rsid w:val="00353BC1"/>
    <w:rsid w:val="00353CB4"/>
    <w:rsid w:val="003548D4"/>
    <w:rsid w:val="00354A82"/>
    <w:rsid w:val="00355857"/>
    <w:rsid w:val="00355F93"/>
    <w:rsid w:val="003566F9"/>
    <w:rsid w:val="003569E7"/>
    <w:rsid w:val="003576CA"/>
    <w:rsid w:val="00357C0C"/>
    <w:rsid w:val="0036021A"/>
    <w:rsid w:val="0036029D"/>
    <w:rsid w:val="003605F0"/>
    <w:rsid w:val="00360E85"/>
    <w:rsid w:val="003615C9"/>
    <w:rsid w:val="003625C0"/>
    <w:rsid w:val="003625EF"/>
    <w:rsid w:val="00362EA5"/>
    <w:rsid w:val="00362F7A"/>
    <w:rsid w:val="00363E4D"/>
    <w:rsid w:val="00363E5B"/>
    <w:rsid w:val="00366B42"/>
    <w:rsid w:val="00367287"/>
    <w:rsid w:val="0036754A"/>
    <w:rsid w:val="0037036E"/>
    <w:rsid w:val="00371014"/>
    <w:rsid w:val="00371EAC"/>
    <w:rsid w:val="00372C2C"/>
    <w:rsid w:val="00373578"/>
    <w:rsid w:val="003735C7"/>
    <w:rsid w:val="00373923"/>
    <w:rsid w:val="003739EA"/>
    <w:rsid w:val="00373B51"/>
    <w:rsid w:val="00373B53"/>
    <w:rsid w:val="00373BF8"/>
    <w:rsid w:val="00374155"/>
    <w:rsid w:val="003742C3"/>
    <w:rsid w:val="00374778"/>
    <w:rsid w:val="003748B8"/>
    <w:rsid w:val="003751AD"/>
    <w:rsid w:val="00375777"/>
    <w:rsid w:val="00375FDF"/>
    <w:rsid w:val="00376AAA"/>
    <w:rsid w:val="00376ADC"/>
    <w:rsid w:val="00377391"/>
    <w:rsid w:val="00377CC5"/>
    <w:rsid w:val="00380196"/>
    <w:rsid w:val="00380510"/>
    <w:rsid w:val="00380A31"/>
    <w:rsid w:val="00380A5F"/>
    <w:rsid w:val="003815F6"/>
    <w:rsid w:val="003819D1"/>
    <w:rsid w:val="00381C24"/>
    <w:rsid w:val="00381EFC"/>
    <w:rsid w:val="003822E5"/>
    <w:rsid w:val="003822E9"/>
    <w:rsid w:val="00382DDB"/>
    <w:rsid w:val="003832E0"/>
    <w:rsid w:val="0038392F"/>
    <w:rsid w:val="00383B43"/>
    <w:rsid w:val="00384708"/>
    <w:rsid w:val="0038630B"/>
    <w:rsid w:val="00386ADF"/>
    <w:rsid w:val="0038748A"/>
    <w:rsid w:val="003923AA"/>
    <w:rsid w:val="003924DE"/>
    <w:rsid w:val="003924E1"/>
    <w:rsid w:val="0039370E"/>
    <w:rsid w:val="00393BE1"/>
    <w:rsid w:val="003945AA"/>
    <w:rsid w:val="0039553A"/>
    <w:rsid w:val="0039598F"/>
    <w:rsid w:val="003960C7"/>
    <w:rsid w:val="00396C2E"/>
    <w:rsid w:val="00397A75"/>
    <w:rsid w:val="00397B0C"/>
    <w:rsid w:val="00397BB1"/>
    <w:rsid w:val="003A08B9"/>
    <w:rsid w:val="003A188D"/>
    <w:rsid w:val="003A2397"/>
    <w:rsid w:val="003A2552"/>
    <w:rsid w:val="003A30F2"/>
    <w:rsid w:val="003A32C4"/>
    <w:rsid w:val="003A3724"/>
    <w:rsid w:val="003A426D"/>
    <w:rsid w:val="003A4A4D"/>
    <w:rsid w:val="003A4E31"/>
    <w:rsid w:val="003A5505"/>
    <w:rsid w:val="003A6608"/>
    <w:rsid w:val="003A7B6B"/>
    <w:rsid w:val="003B0127"/>
    <w:rsid w:val="003B02EC"/>
    <w:rsid w:val="003B12B4"/>
    <w:rsid w:val="003B1B0D"/>
    <w:rsid w:val="003B2213"/>
    <w:rsid w:val="003B28B1"/>
    <w:rsid w:val="003B29AF"/>
    <w:rsid w:val="003B2A6C"/>
    <w:rsid w:val="003B314C"/>
    <w:rsid w:val="003B324A"/>
    <w:rsid w:val="003B35C7"/>
    <w:rsid w:val="003B5594"/>
    <w:rsid w:val="003B55E3"/>
    <w:rsid w:val="003B5BB1"/>
    <w:rsid w:val="003B61A7"/>
    <w:rsid w:val="003B64E7"/>
    <w:rsid w:val="003B6527"/>
    <w:rsid w:val="003B663C"/>
    <w:rsid w:val="003B7BDD"/>
    <w:rsid w:val="003C05CD"/>
    <w:rsid w:val="003C1435"/>
    <w:rsid w:val="003C1610"/>
    <w:rsid w:val="003C20EA"/>
    <w:rsid w:val="003C21C9"/>
    <w:rsid w:val="003C22A9"/>
    <w:rsid w:val="003C2E4C"/>
    <w:rsid w:val="003C34B9"/>
    <w:rsid w:val="003C3642"/>
    <w:rsid w:val="003C3825"/>
    <w:rsid w:val="003C4115"/>
    <w:rsid w:val="003C418E"/>
    <w:rsid w:val="003C425C"/>
    <w:rsid w:val="003C491E"/>
    <w:rsid w:val="003C4BAD"/>
    <w:rsid w:val="003C6064"/>
    <w:rsid w:val="003C61B6"/>
    <w:rsid w:val="003C641E"/>
    <w:rsid w:val="003C6893"/>
    <w:rsid w:val="003C713C"/>
    <w:rsid w:val="003C778F"/>
    <w:rsid w:val="003C7884"/>
    <w:rsid w:val="003C79FB"/>
    <w:rsid w:val="003C7F5C"/>
    <w:rsid w:val="003D132E"/>
    <w:rsid w:val="003D150E"/>
    <w:rsid w:val="003D1C6C"/>
    <w:rsid w:val="003D1E3B"/>
    <w:rsid w:val="003D2AE5"/>
    <w:rsid w:val="003D3D1A"/>
    <w:rsid w:val="003D3E25"/>
    <w:rsid w:val="003D5579"/>
    <w:rsid w:val="003D5869"/>
    <w:rsid w:val="003D6213"/>
    <w:rsid w:val="003D64D8"/>
    <w:rsid w:val="003D6F4B"/>
    <w:rsid w:val="003D7236"/>
    <w:rsid w:val="003E0BAF"/>
    <w:rsid w:val="003E0C22"/>
    <w:rsid w:val="003E0C69"/>
    <w:rsid w:val="003E133C"/>
    <w:rsid w:val="003E17BD"/>
    <w:rsid w:val="003E2274"/>
    <w:rsid w:val="003E272E"/>
    <w:rsid w:val="003E2E40"/>
    <w:rsid w:val="003E493D"/>
    <w:rsid w:val="003E4D60"/>
    <w:rsid w:val="003E6C05"/>
    <w:rsid w:val="003E76B5"/>
    <w:rsid w:val="003F19D0"/>
    <w:rsid w:val="003F25C3"/>
    <w:rsid w:val="003F2856"/>
    <w:rsid w:val="003F28AC"/>
    <w:rsid w:val="003F2DB7"/>
    <w:rsid w:val="003F383B"/>
    <w:rsid w:val="003F3CB5"/>
    <w:rsid w:val="003F3D25"/>
    <w:rsid w:val="003F3E54"/>
    <w:rsid w:val="003F4B9A"/>
    <w:rsid w:val="003F4CB1"/>
    <w:rsid w:val="003F508F"/>
    <w:rsid w:val="003F58CD"/>
    <w:rsid w:val="003F5CFC"/>
    <w:rsid w:val="003F7E79"/>
    <w:rsid w:val="0040028E"/>
    <w:rsid w:val="00400A81"/>
    <w:rsid w:val="00400DF7"/>
    <w:rsid w:val="00401185"/>
    <w:rsid w:val="0040197F"/>
    <w:rsid w:val="00401DD9"/>
    <w:rsid w:val="00402AC2"/>
    <w:rsid w:val="00403F42"/>
    <w:rsid w:val="0040522B"/>
    <w:rsid w:val="0040524B"/>
    <w:rsid w:val="00406AED"/>
    <w:rsid w:val="0040701D"/>
    <w:rsid w:val="00407461"/>
    <w:rsid w:val="00410032"/>
    <w:rsid w:val="004102F4"/>
    <w:rsid w:val="00410A11"/>
    <w:rsid w:val="00411E70"/>
    <w:rsid w:val="00412E35"/>
    <w:rsid w:val="004130B8"/>
    <w:rsid w:val="00413305"/>
    <w:rsid w:val="0041372C"/>
    <w:rsid w:val="00413C83"/>
    <w:rsid w:val="004140FB"/>
    <w:rsid w:val="004159A1"/>
    <w:rsid w:val="00415FDA"/>
    <w:rsid w:val="00416364"/>
    <w:rsid w:val="0041649E"/>
    <w:rsid w:val="00416837"/>
    <w:rsid w:val="00416937"/>
    <w:rsid w:val="00416B28"/>
    <w:rsid w:val="00416F81"/>
    <w:rsid w:val="004174A8"/>
    <w:rsid w:val="00417500"/>
    <w:rsid w:val="004176F8"/>
    <w:rsid w:val="00420074"/>
    <w:rsid w:val="004202DA"/>
    <w:rsid w:val="0042197F"/>
    <w:rsid w:val="00423624"/>
    <w:rsid w:val="00423898"/>
    <w:rsid w:val="00423A29"/>
    <w:rsid w:val="0042421F"/>
    <w:rsid w:val="004245EB"/>
    <w:rsid w:val="004255F5"/>
    <w:rsid w:val="00425981"/>
    <w:rsid w:val="00425E96"/>
    <w:rsid w:val="0042693B"/>
    <w:rsid w:val="00427960"/>
    <w:rsid w:val="004302D8"/>
    <w:rsid w:val="00431172"/>
    <w:rsid w:val="00432D35"/>
    <w:rsid w:val="00432F55"/>
    <w:rsid w:val="00433300"/>
    <w:rsid w:val="004335B4"/>
    <w:rsid w:val="00433FD3"/>
    <w:rsid w:val="00434F0C"/>
    <w:rsid w:val="00436177"/>
    <w:rsid w:val="00437230"/>
    <w:rsid w:val="00437288"/>
    <w:rsid w:val="0044061C"/>
    <w:rsid w:val="00440799"/>
    <w:rsid w:val="0044191D"/>
    <w:rsid w:val="00441D3D"/>
    <w:rsid w:val="004421F1"/>
    <w:rsid w:val="0044232C"/>
    <w:rsid w:val="00442403"/>
    <w:rsid w:val="00442432"/>
    <w:rsid w:val="00442BC6"/>
    <w:rsid w:val="00442E7B"/>
    <w:rsid w:val="00443106"/>
    <w:rsid w:val="00443576"/>
    <w:rsid w:val="004437FE"/>
    <w:rsid w:val="00443F67"/>
    <w:rsid w:val="0044492A"/>
    <w:rsid w:val="004453A8"/>
    <w:rsid w:val="0044553F"/>
    <w:rsid w:val="00445A14"/>
    <w:rsid w:val="00447B6F"/>
    <w:rsid w:val="00450DBF"/>
    <w:rsid w:val="0045142D"/>
    <w:rsid w:val="00451A44"/>
    <w:rsid w:val="0045302F"/>
    <w:rsid w:val="00453BBF"/>
    <w:rsid w:val="004544EB"/>
    <w:rsid w:val="00455AFF"/>
    <w:rsid w:val="004564EC"/>
    <w:rsid w:val="00462831"/>
    <w:rsid w:val="00463984"/>
    <w:rsid w:val="0046446B"/>
    <w:rsid w:val="004647E9"/>
    <w:rsid w:val="004647F0"/>
    <w:rsid w:val="004653F9"/>
    <w:rsid w:val="00466402"/>
    <w:rsid w:val="00466888"/>
    <w:rsid w:val="00466CF3"/>
    <w:rsid w:val="004672F1"/>
    <w:rsid w:val="004702D4"/>
    <w:rsid w:val="0047030B"/>
    <w:rsid w:val="00470BAF"/>
    <w:rsid w:val="00471194"/>
    <w:rsid w:val="00471F6A"/>
    <w:rsid w:val="004720A7"/>
    <w:rsid w:val="004724F6"/>
    <w:rsid w:val="00472F25"/>
    <w:rsid w:val="00474A16"/>
    <w:rsid w:val="0047504B"/>
    <w:rsid w:val="0047585D"/>
    <w:rsid w:val="00475E9D"/>
    <w:rsid w:val="00475FCC"/>
    <w:rsid w:val="00476B6C"/>
    <w:rsid w:val="004774AC"/>
    <w:rsid w:val="004806D1"/>
    <w:rsid w:val="00481869"/>
    <w:rsid w:val="00481E0A"/>
    <w:rsid w:val="00482159"/>
    <w:rsid w:val="004827BE"/>
    <w:rsid w:val="00482BC8"/>
    <w:rsid w:val="00483D1E"/>
    <w:rsid w:val="00483D93"/>
    <w:rsid w:val="00483D99"/>
    <w:rsid w:val="0048438F"/>
    <w:rsid w:val="004843DA"/>
    <w:rsid w:val="00485F76"/>
    <w:rsid w:val="00485FA2"/>
    <w:rsid w:val="00486165"/>
    <w:rsid w:val="0048624F"/>
    <w:rsid w:val="00486997"/>
    <w:rsid w:val="00486BAE"/>
    <w:rsid w:val="00486E5E"/>
    <w:rsid w:val="00487923"/>
    <w:rsid w:val="00487B66"/>
    <w:rsid w:val="00487C76"/>
    <w:rsid w:val="004906B7"/>
    <w:rsid w:val="004909B0"/>
    <w:rsid w:val="00490F93"/>
    <w:rsid w:val="004918C6"/>
    <w:rsid w:val="00492379"/>
    <w:rsid w:val="00493510"/>
    <w:rsid w:val="00493E8D"/>
    <w:rsid w:val="00493FE8"/>
    <w:rsid w:val="004953A2"/>
    <w:rsid w:val="00496B55"/>
    <w:rsid w:val="00497036"/>
    <w:rsid w:val="004972D5"/>
    <w:rsid w:val="004A0123"/>
    <w:rsid w:val="004A028D"/>
    <w:rsid w:val="004A0710"/>
    <w:rsid w:val="004A142A"/>
    <w:rsid w:val="004A24E7"/>
    <w:rsid w:val="004A2D9D"/>
    <w:rsid w:val="004A39B3"/>
    <w:rsid w:val="004A3C8E"/>
    <w:rsid w:val="004A5056"/>
    <w:rsid w:val="004A52AD"/>
    <w:rsid w:val="004A5D14"/>
    <w:rsid w:val="004A63CC"/>
    <w:rsid w:val="004A6B3C"/>
    <w:rsid w:val="004A6DB8"/>
    <w:rsid w:val="004A70C3"/>
    <w:rsid w:val="004A7A2B"/>
    <w:rsid w:val="004A7A64"/>
    <w:rsid w:val="004B19C9"/>
    <w:rsid w:val="004B23D7"/>
    <w:rsid w:val="004B2FB6"/>
    <w:rsid w:val="004B31A6"/>
    <w:rsid w:val="004B32FB"/>
    <w:rsid w:val="004B6366"/>
    <w:rsid w:val="004C077B"/>
    <w:rsid w:val="004C092F"/>
    <w:rsid w:val="004C099B"/>
    <w:rsid w:val="004C12C4"/>
    <w:rsid w:val="004C1B87"/>
    <w:rsid w:val="004C25ED"/>
    <w:rsid w:val="004C2DC2"/>
    <w:rsid w:val="004C432C"/>
    <w:rsid w:val="004C4CBD"/>
    <w:rsid w:val="004C5099"/>
    <w:rsid w:val="004C5186"/>
    <w:rsid w:val="004C704E"/>
    <w:rsid w:val="004C74EE"/>
    <w:rsid w:val="004C7FE1"/>
    <w:rsid w:val="004D0EEF"/>
    <w:rsid w:val="004D1BA1"/>
    <w:rsid w:val="004D2D7B"/>
    <w:rsid w:val="004D3536"/>
    <w:rsid w:val="004D3716"/>
    <w:rsid w:val="004D4C17"/>
    <w:rsid w:val="004D550E"/>
    <w:rsid w:val="004D5CF3"/>
    <w:rsid w:val="004D5DA4"/>
    <w:rsid w:val="004D5F5A"/>
    <w:rsid w:val="004D6C73"/>
    <w:rsid w:val="004D6E5C"/>
    <w:rsid w:val="004D7193"/>
    <w:rsid w:val="004D7CDD"/>
    <w:rsid w:val="004E035B"/>
    <w:rsid w:val="004E0C25"/>
    <w:rsid w:val="004E1086"/>
    <w:rsid w:val="004E193A"/>
    <w:rsid w:val="004E1F34"/>
    <w:rsid w:val="004E1F8D"/>
    <w:rsid w:val="004E2145"/>
    <w:rsid w:val="004E37DF"/>
    <w:rsid w:val="004E5479"/>
    <w:rsid w:val="004E5856"/>
    <w:rsid w:val="004E611C"/>
    <w:rsid w:val="004E6915"/>
    <w:rsid w:val="004E701F"/>
    <w:rsid w:val="004E74E0"/>
    <w:rsid w:val="004F180D"/>
    <w:rsid w:val="004F22B9"/>
    <w:rsid w:val="004F397E"/>
    <w:rsid w:val="004F441D"/>
    <w:rsid w:val="004F467A"/>
    <w:rsid w:val="004F5F4D"/>
    <w:rsid w:val="004F646B"/>
    <w:rsid w:val="004F6ABC"/>
    <w:rsid w:val="004F766D"/>
    <w:rsid w:val="004F7A2A"/>
    <w:rsid w:val="00501022"/>
    <w:rsid w:val="005013EE"/>
    <w:rsid w:val="00501C22"/>
    <w:rsid w:val="00501F7D"/>
    <w:rsid w:val="00503A73"/>
    <w:rsid w:val="0050472B"/>
    <w:rsid w:val="00504751"/>
    <w:rsid w:val="005057EE"/>
    <w:rsid w:val="0050622B"/>
    <w:rsid w:val="00506412"/>
    <w:rsid w:val="00506618"/>
    <w:rsid w:val="00506D1F"/>
    <w:rsid w:val="005076F0"/>
    <w:rsid w:val="00507773"/>
    <w:rsid w:val="00510C12"/>
    <w:rsid w:val="00511122"/>
    <w:rsid w:val="0051152D"/>
    <w:rsid w:val="00511815"/>
    <w:rsid w:val="005135D6"/>
    <w:rsid w:val="00514603"/>
    <w:rsid w:val="00514898"/>
    <w:rsid w:val="00514A3A"/>
    <w:rsid w:val="0051535E"/>
    <w:rsid w:val="00515606"/>
    <w:rsid w:val="0051658A"/>
    <w:rsid w:val="005168F6"/>
    <w:rsid w:val="0051720D"/>
    <w:rsid w:val="005172E1"/>
    <w:rsid w:val="005177B6"/>
    <w:rsid w:val="005200D0"/>
    <w:rsid w:val="00520EA0"/>
    <w:rsid w:val="00521F24"/>
    <w:rsid w:val="00524193"/>
    <w:rsid w:val="005248CD"/>
    <w:rsid w:val="005251D1"/>
    <w:rsid w:val="0052571B"/>
    <w:rsid w:val="00525B0D"/>
    <w:rsid w:val="00525CFD"/>
    <w:rsid w:val="00526066"/>
    <w:rsid w:val="00526CA7"/>
    <w:rsid w:val="00526E8D"/>
    <w:rsid w:val="00526F05"/>
    <w:rsid w:val="005271AF"/>
    <w:rsid w:val="00527373"/>
    <w:rsid w:val="0052787E"/>
    <w:rsid w:val="00530234"/>
    <w:rsid w:val="005303AF"/>
    <w:rsid w:val="00531088"/>
    <w:rsid w:val="00531ED0"/>
    <w:rsid w:val="005326C1"/>
    <w:rsid w:val="00532D02"/>
    <w:rsid w:val="00533049"/>
    <w:rsid w:val="0053306B"/>
    <w:rsid w:val="005332F5"/>
    <w:rsid w:val="00533936"/>
    <w:rsid w:val="00533D0D"/>
    <w:rsid w:val="0053466E"/>
    <w:rsid w:val="00534DA2"/>
    <w:rsid w:val="005353A3"/>
    <w:rsid w:val="0053628D"/>
    <w:rsid w:val="00536B48"/>
    <w:rsid w:val="00536F83"/>
    <w:rsid w:val="00537139"/>
    <w:rsid w:val="00537700"/>
    <w:rsid w:val="005405C0"/>
    <w:rsid w:val="00540715"/>
    <w:rsid w:val="00541166"/>
    <w:rsid w:val="00541CE5"/>
    <w:rsid w:val="00541E78"/>
    <w:rsid w:val="00543044"/>
    <w:rsid w:val="0054354E"/>
    <w:rsid w:val="005435CB"/>
    <w:rsid w:val="00543712"/>
    <w:rsid w:val="00544272"/>
    <w:rsid w:val="00544391"/>
    <w:rsid w:val="00545C6C"/>
    <w:rsid w:val="005472D4"/>
    <w:rsid w:val="00547353"/>
    <w:rsid w:val="00547430"/>
    <w:rsid w:val="005502C3"/>
    <w:rsid w:val="005509D7"/>
    <w:rsid w:val="00551129"/>
    <w:rsid w:val="00552EF5"/>
    <w:rsid w:val="00552F10"/>
    <w:rsid w:val="0055305F"/>
    <w:rsid w:val="0055317C"/>
    <w:rsid w:val="005534B7"/>
    <w:rsid w:val="0055458E"/>
    <w:rsid w:val="00554F11"/>
    <w:rsid w:val="00556B3D"/>
    <w:rsid w:val="00556E08"/>
    <w:rsid w:val="00557654"/>
    <w:rsid w:val="005607B2"/>
    <w:rsid w:val="00561911"/>
    <w:rsid w:val="00561994"/>
    <w:rsid w:val="00561CF5"/>
    <w:rsid w:val="00561F2C"/>
    <w:rsid w:val="005623C5"/>
    <w:rsid w:val="00562A8F"/>
    <w:rsid w:val="00564176"/>
    <w:rsid w:val="00564821"/>
    <w:rsid w:val="00564879"/>
    <w:rsid w:val="00566245"/>
    <w:rsid w:val="00566461"/>
    <w:rsid w:val="0056677C"/>
    <w:rsid w:val="00566ECB"/>
    <w:rsid w:val="0056719D"/>
    <w:rsid w:val="005671C6"/>
    <w:rsid w:val="00571AC3"/>
    <w:rsid w:val="005722A1"/>
    <w:rsid w:val="005728D9"/>
    <w:rsid w:val="00573C0B"/>
    <w:rsid w:val="005753B2"/>
    <w:rsid w:val="005756B7"/>
    <w:rsid w:val="005758E8"/>
    <w:rsid w:val="005768BB"/>
    <w:rsid w:val="005801B4"/>
    <w:rsid w:val="00580BB4"/>
    <w:rsid w:val="005818DC"/>
    <w:rsid w:val="00581A9E"/>
    <w:rsid w:val="00581C96"/>
    <w:rsid w:val="005829AE"/>
    <w:rsid w:val="00582CEB"/>
    <w:rsid w:val="005833D6"/>
    <w:rsid w:val="00583631"/>
    <w:rsid w:val="00585662"/>
    <w:rsid w:val="00586ACF"/>
    <w:rsid w:val="0058727A"/>
    <w:rsid w:val="0058735A"/>
    <w:rsid w:val="00587E86"/>
    <w:rsid w:val="005901E2"/>
    <w:rsid w:val="00590E0D"/>
    <w:rsid w:val="00590E64"/>
    <w:rsid w:val="00590EA1"/>
    <w:rsid w:val="005914F8"/>
    <w:rsid w:val="00591889"/>
    <w:rsid w:val="00591E27"/>
    <w:rsid w:val="005929A4"/>
    <w:rsid w:val="00592BAE"/>
    <w:rsid w:val="005936D4"/>
    <w:rsid w:val="00593729"/>
    <w:rsid w:val="00593ED5"/>
    <w:rsid w:val="005953B4"/>
    <w:rsid w:val="00595DAA"/>
    <w:rsid w:val="00596966"/>
    <w:rsid w:val="00596F86"/>
    <w:rsid w:val="005978CC"/>
    <w:rsid w:val="005A0D4D"/>
    <w:rsid w:val="005A2030"/>
    <w:rsid w:val="005A313B"/>
    <w:rsid w:val="005A3325"/>
    <w:rsid w:val="005A3C24"/>
    <w:rsid w:val="005A447F"/>
    <w:rsid w:val="005A5113"/>
    <w:rsid w:val="005A780A"/>
    <w:rsid w:val="005A7CE1"/>
    <w:rsid w:val="005A7FEC"/>
    <w:rsid w:val="005B10DF"/>
    <w:rsid w:val="005B1447"/>
    <w:rsid w:val="005B1D81"/>
    <w:rsid w:val="005B2771"/>
    <w:rsid w:val="005B2BEC"/>
    <w:rsid w:val="005B35B3"/>
    <w:rsid w:val="005B4E40"/>
    <w:rsid w:val="005B4E4D"/>
    <w:rsid w:val="005B4F96"/>
    <w:rsid w:val="005B5962"/>
    <w:rsid w:val="005B5A99"/>
    <w:rsid w:val="005B6046"/>
    <w:rsid w:val="005B6831"/>
    <w:rsid w:val="005B6865"/>
    <w:rsid w:val="005B697A"/>
    <w:rsid w:val="005C02F6"/>
    <w:rsid w:val="005C04C0"/>
    <w:rsid w:val="005C07D4"/>
    <w:rsid w:val="005C221B"/>
    <w:rsid w:val="005C2419"/>
    <w:rsid w:val="005C305B"/>
    <w:rsid w:val="005C3461"/>
    <w:rsid w:val="005C42C8"/>
    <w:rsid w:val="005C49B5"/>
    <w:rsid w:val="005C4A1D"/>
    <w:rsid w:val="005C4FDF"/>
    <w:rsid w:val="005C5C6C"/>
    <w:rsid w:val="005C6E15"/>
    <w:rsid w:val="005C71B6"/>
    <w:rsid w:val="005C7C93"/>
    <w:rsid w:val="005D004E"/>
    <w:rsid w:val="005D04B8"/>
    <w:rsid w:val="005D0AAF"/>
    <w:rsid w:val="005D16FC"/>
    <w:rsid w:val="005D1867"/>
    <w:rsid w:val="005D2336"/>
    <w:rsid w:val="005D40CB"/>
    <w:rsid w:val="005D47CC"/>
    <w:rsid w:val="005D4E91"/>
    <w:rsid w:val="005D4FA3"/>
    <w:rsid w:val="005D502F"/>
    <w:rsid w:val="005D5C7A"/>
    <w:rsid w:val="005D6231"/>
    <w:rsid w:val="005D7041"/>
    <w:rsid w:val="005D7321"/>
    <w:rsid w:val="005D7CDB"/>
    <w:rsid w:val="005E07F3"/>
    <w:rsid w:val="005E0D5D"/>
    <w:rsid w:val="005E0F9E"/>
    <w:rsid w:val="005E181D"/>
    <w:rsid w:val="005E19F6"/>
    <w:rsid w:val="005E375C"/>
    <w:rsid w:val="005E443C"/>
    <w:rsid w:val="005E459B"/>
    <w:rsid w:val="005E4892"/>
    <w:rsid w:val="005E4E9F"/>
    <w:rsid w:val="005E5F85"/>
    <w:rsid w:val="005E6007"/>
    <w:rsid w:val="005E6971"/>
    <w:rsid w:val="005E6A52"/>
    <w:rsid w:val="005F0482"/>
    <w:rsid w:val="005F11B7"/>
    <w:rsid w:val="005F16DC"/>
    <w:rsid w:val="005F1E91"/>
    <w:rsid w:val="005F2C5C"/>
    <w:rsid w:val="005F3362"/>
    <w:rsid w:val="005F3FFB"/>
    <w:rsid w:val="005F501D"/>
    <w:rsid w:val="005F6FC9"/>
    <w:rsid w:val="005F7032"/>
    <w:rsid w:val="005F72E9"/>
    <w:rsid w:val="005F761B"/>
    <w:rsid w:val="005F7F05"/>
    <w:rsid w:val="0060023D"/>
    <w:rsid w:val="00600B7A"/>
    <w:rsid w:val="00600E22"/>
    <w:rsid w:val="00600F89"/>
    <w:rsid w:val="006010C6"/>
    <w:rsid w:val="00602125"/>
    <w:rsid w:val="006021D9"/>
    <w:rsid w:val="00602933"/>
    <w:rsid w:val="00602A43"/>
    <w:rsid w:val="00602FA2"/>
    <w:rsid w:val="0060398C"/>
    <w:rsid w:val="00603BE3"/>
    <w:rsid w:val="006044A9"/>
    <w:rsid w:val="006046D1"/>
    <w:rsid w:val="006057A3"/>
    <w:rsid w:val="006059B9"/>
    <w:rsid w:val="00605DE6"/>
    <w:rsid w:val="00606263"/>
    <w:rsid w:val="00606DA8"/>
    <w:rsid w:val="00610201"/>
    <w:rsid w:val="006102B3"/>
    <w:rsid w:val="0061101B"/>
    <w:rsid w:val="00611074"/>
    <w:rsid w:val="00612576"/>
    <w:rsid w:val="00613DAF"/>
    <w:rsid w:val="006140B4"/>
    <w:rsid w:val="0061458C"/>
    <w:rsid w:val="00614FAA"/>
    <w:rsid w:val="00615053"/>
    <w:rsid w:val="006153F7"/>
    <w:rsid w:val="0061573A"/>
    <w:rsid w:val="006158B7"/>
    <w:rsid w:val="0061598D"/>
    <w:rsid w:val="00615BF5"/>
    <w:rsid w:val="00615C24"/>
    <w:rsid w:val="0061619E"/>
    <w:rsid w:val="00616282"/>
    <w:rsid w:val="00617370"/>
    <w:rsid w:val="00620448"/>
    <w:rsid w:val="00620963"/>
    <w:rsid w:val="00620E62"/>
    <w:rsid w:val="00621928"/>
    <w:rsid w:val="00621930"/>
    <w:rsid w:val="00621BF3"/>
    <w:rsid w:val="00621E5C"/>
    <w:rsid w:val="00623B8A"/>
    <w:rsid w:val="00623F8C"/>
    <w:rsid w:val="00625B10"/>
    <w:rsid w:val="00625EC0"/>
    <w:rsid w:val="006275DB"/>
    <w:rsid w:val="00627EA4"/>
    <w:rsid w:val="00630310"/>
    <w:rsid w:val="0063078D"/>
    <w:rsid w:val="00631C89"/>
    <w:rsid w:val="00632100"/>
    <w:rsid w:val="00632AB7"/>
    <w:rsid w:val="00632D6E"/>
    <w:rsid w:val="00633257"/>
    <w:rsid w:val="006334D3"/>
    <w:rsid w:val="00633D2F"/>
    <w:rsid w:val="00637181"/>
    <w:rsid w:val="00640812"/>
    <w:rsid w:val="00640DEF"/>
    <w:rsid w:val="00643EBA"/>
    <w:rsid w:val="00644329"/>
    <w:rsid w:val="00646498"/>
    <w:rsid w:val="00646DE2"/>
    <w:rsid w:val="00647F24"/>
    <w:rsid w:val="0065069C"/>
    <w:rsid w:val="00650DB2"/>
    <w:rsid w:val="006531B8"/>
    <w:rsid w:val="00653910"/>
    <w:rsid w:val="006544C9"/>
    <w:rsid w:val="006550ED"/>
    <w:rsid w:val="00656287"/>
    <w:rsid w:val="0066094A"/>
    <w:rsid w:val="00661654"/>
    <w:rsid w:val="00661A58"/>
    <w:rsid w:val="00661A68"/>
    <w:rsid w:val="006624AB"/>
    <w:rsid w:val="00663FC6"/>
    <w:rsid w:val="00664B67"/>
    <w:rsid w:val="0066543D"/>
    <w:rsid w:val="00665FB7"/>
    <w:rsid w:val="006668F9"/>
    <w:rsid w:val="00667207"/>
    <w:rsid w:val="0067041F"/>
    <w:rsid w:val="00670A45"/>
    <w:rsid w:val="00670AE0"/>
    <w:rsid w:val="00670D42"/>
    <w:rsid w:val="00672126"/>
    <w:rsid w:val="00672758"/>
    <w:rsid w:val="00672EE2"/>
    <w:rsid w:val="0067356D"/>
    <w:rsid w:val="00673B8B"/>
    <w:rsid w:val="00674450"/>
    <w:rsid w:val="00676588"/>
    <w:rsid w:val="00676705"/>
    <w:rsid w:val="006774DF"/>
    <w:rsid w:val="006800CC"/>
    <w:rsid w:val="00680AFD"/>
    <w:rsid w:val="00681846"/>
    <w:rsid w:val="006824B1"/>
    <w:rsid w:val="00682821"/>
    <w:rsid w:val="006828FB"/>
    <w:rsid w:val="00682C06"/>
    <w:rsid w:val="0068329E"/>
    <w:rsid w:val="00684057"/>
    <w:rsid w:val="0068416D"/>
    <w:rsid w:val="00684308"/>
    <w:rsid w:val="00684894"/>
    <w:rsid w:val="00684A2F"/>
    <w:rsid w:val="0068697B"/>
    <w:rsid w:val="00686A24"/>
    <w:rsid w:val="006870F3"/>
    <w:rsid w:val="00687B85"/>
    <w:rsid w:val="00687E33"/>
    <w:rsid w:val="00690134"/>
    <w:rsid w:val="006901D7"/>
    <w:rsid w:val="0069089D"/>
    <w:rsid w:val="00690EE7"/>
    <w:rsid w:val="006911C3"/>
    <w:rsid w:val="006913D8"/>
    <w:rsid w:val="00691405"/>
    <w:rsid w:val="00691431"/>
    <w:rsid w:val="00691E0F"/>
    <w:rsid w:val="00692A2F"/>
    <w:rsid w:val="00692B10"/>
    <w:rsid w:val="00693196"/>
    <w:rsid w:val="006931E2"/>
    <w:rsid w:val="00693B07"/>
    <w:rsid w:val="006940D9"/>
    <w:rsid w:val="0069476D"/>
    <w:rsid w:val="00695289"/>
    <w:rsid w:val="006963E7"/>
    <w:rsid w:val="00696C03"/>
    <w:rsid w:val="00697EAF"/>
    <w:rsid w:val="006A05D3"/>
    <w:rsid w:val="006A0C51"/>
    <w:rsid w:val="006A0F77"/>
    <w:rsid w:val="006A1B5E"/>
    <w:rsid w:val="006A224F"/>
    <w:rsid w:val="006A2581"/>
    <w:rsid w:val="006A3A90"/>
    <w:rsid w:val="006A42FB"/>
    <w:rsid w:val="006A4694"/>
    <w:rsid w:val="006A4C60"/>
    <w:rsid w:val="006A620D"/>
    <w:rsid w:val="006A67B0"/>
    <w:rsid w:val="006A714F"/>
    <w:rsid w:val="006A77AF"/>
    <w:rsid w:val="006B1FA8"/>
    <w:rsid w:val="006B234A"/>
    <w:rsid w:val="006B34A1"/>
    <w:rsid w:val="006B4030"/>
    <w:rsid w:val="006B47FD"/>
    <w:rsid w:val="006B4933"/>
    <w:rsid w:val="006B543D"/>
    <w:rsid w:val="006B54CE"/>
    <w:rsid w:val="006B5E63"/>
    <w:rsid w:val="006B7C9C"/>
    <w:rsid w:val="006C00E7"/>
    <w:rsid w:val="006C09B7"/>
    <w:rsid w:val="006C117D"/>
    <w:rsid w:val="006C12C3"/>
    <w:rsid w:val="006C1C50"/>
    <w:rsid w:val="006C1E57"/>
    <w:rsid w:val="006C2CB9"/>
    <w:rsid w:val="006C2FDD"/>
    <w:rsid w:val="006C32B4"/>
    <w:rsid w:val="006C480C"/>
    <w:rsid w:val="006C4B4B"/>
    <w:rsid w:val="006C53AF"/>
    <w:rsid w:val="006C6068"/>
    <w:rsid w:val="006C69A7"/>
    <w:rsid w:val="006C6F00"/>
    <w:rsid w:val="006C72A4"/>
    <w:rsid w:val="006D0353"/>
    <w:rsid w:val="006D0542"/>
    <w:rsid w:val="006D076E"/>
    <w:rsid w:val="006D0D73"/>
    <w:rsid w:val="006D10E1"/>
    <w:rsid w:val="006D1BC4"/>
    <w:rsid w:val="006D2026"/>
    <w:rsid w:val="006D2391"/>
    <w:rsid w:val="006D3273"/>
    <w:rsid w:val="006D3AA7"/>
    <w:rsid w:val="006D3FD1"/>
    <w:rsid w:val="006D494E"/>
    <w:rsid w:val="006D4AEE"/>
    <w:rsid w:val="006D4B01"/>
    <w:rsid w:val="006D4EEF"/>
    <w:rsid w:val="006D54BB"/>
    <w:rsid w:val="006D5AF4"/>
    <w:rsid w:val="006D6D94"/>
    <w:rsid w:val="006D706C"/>
    <w:rsid w:val="006E00B9"/>
    <w:rsid w:val="006E07B6"/>
    <w:rsid w:val="006E146A"/>
    <w:rsid w:val="006E147D"/>
    <w:rsid w:val="006E154C"/>
    <w:rsid w:val="006E15F8"/>
    <w:rsid w:val="006E2743"/>
    <w:rsid w:val="006E298C"/>
    <w:rsid w:val="006E4C7F"/>
    <w:rsid w:val="006E4FA7"/>
    <w:rsid w:val="006E5A0B"/>
    <w:rsid w:val="006E5C91"/>
    <w:rsid w:val="006E63F8"/>
    <w:rsid w:val="006E710B"/>
    <w:rsid w:val="006F0066"/>
    <w:rsid w:val="006F0AF3"/>
    <w:rsid w:val="006F0CAD"/>
    <w:rsid w:val="006F13BB"/>
    <w:rsid w:val="006F1A97"/>
    <w:rsid w:val="006F2BC2"/>
    <w:rsid w:val="006F304A"/>
    <w:rsid w:val="006F30F5"/>
    <w:rsid w:val="006F36D2"/>
    <w:rsid w:val="006F4E23"/>
    <w:rsid w:val="006F52DC"/>
    <w:rsid w:val="006F5681"/>
    <w:rsid w:val="006F61B9"/>
    <w:rsid w:val="006F6DAE"/>
    <w:rsid w:val="006F7038"/>
    <w:rsid w:val="00700C69"/>
    <w:rsid w:val="00701168"/>
    <w:rsid w:val="007014F1"/>
    <w:rsid w:val="007020DC"/>
    <w:rsid w:val="007026AE"/>
    <w:rsid w:val="00703020"/>
    <w:rsid w:val="007032EF"/>
    <w:rsid w:val="007039F5"/>
    <w:rsid w:val="00703ABD"/>
    <w:rsid w:val="00703C07"/>
    <w:rsid w:val="00703CDB"/>
    <w:rsid w:val="007052AF"/>
    <w:rsid w:val="00706E45"/>
    <w:rsid w:val="007106B6"/>
    <w:rsid w:val="0071070E"/>
    <w:rsid w:val="00712B9D"/>
    <w:rsid w:val="00712D9A"/>
    <w:rsid w:val="00713270"/>
    <w:rsid w:val="00713BF8"/>
    <w:rsid w:val="00714053"/>
    <w:rsid w:val="00714513"/>
    <w:rsid w:val="007150B3"/>
    <w:rsid w:val="0071525B"/>
    <w:rsid w:val="00716683"/>
    <w:rsid w:val="007167D6"/>
    <w:rsid w:val="00716958"/>
    <w:rsid w:val="007178AB"/>
    <w:rsid w:val="00720488"/>
    <w:rsid w:val="007210B3"/>
    <w:rsid w:val="0072124D"/>
    <w:rsid w:val="00721626"/>
    <w:rsid w:val="007217B2"/>
    <w:rsid w:val="007218A9"/>
    <w:rsid w:val="00721EB6"/>
    <w:rsid w:val="007221AB"/>
    <w:rsid w:val="007223D9"/>
    <w:rsid w:val="00722E67"/>
    <w:rsid w:val="00722F75"/>
    <w:rsid w:val="00724122"/>
    <w:rsid w:val="00724D8C"/>
    <w:rsid w:val="00725C30"/>
    <w:rsid w:val="00726CAA"/>
    <w:rsid w:val="00726E6A"/>
    <w:rsid w:val="00726FD9"/>
    <w:rsid w:val="007307DB"/>
    <w:rsid w:val="00730B4D"/>
    <w:rsid w:val="00730C1C"/>
    <w:rsid w:val="0073186B"/>
    <w:rsid w:val="0073244D"/>
    <w:rsid w:val="00732C5A"/>
    <w:rsid w:val="0073302D"/>
    <w:rsid w:val="00733A6F"/>
    <w:rsid w:val="00733E35"/>
    <w:rsid w:val="00733EED"/>
    <w:rsid w:val="00734ED2"/>
    <w:rsid w:val="00737A2E"/>
    <w:rsid w:val="00737ECD"/>
    <w:rsid w:val="00740BCD"/>
    <w:rsid w:val="00740CDF"/>
    <w:rsid w:val="00740E0D"/>
    <w:rsid w:val="00740F5D"/>
    <w:rsid w:val="007413CC"/>
    <w:rsid w:val="00741776"/>
    <w:rsid w:val="00742405"/>
    <w:rsid w:val="00742582"/>
    <w:rsid w:val="00743515"/>
    <w:rsid w:val="007437E9"/>
    <w:rsid w:val="00744717"/>
    <w:rsid w:val="00744DAE"/>
    <w:rsid w:val="007451CF"/>
    <w:rsid w:val="00747343"/>
    <w:rsid w:val="00747ADF"/>
    <w:rsid w:val="00750438"/>
    <w:rsid w:val="0075068C"/>
    <w:rsid w:val="007509B0"/>
    <w:rsid w:val="00750A44"/>
    <w:rsid w:val="00751894"/>
    <w:rsid w:val="00751E51"/>
    <w:rsid w:val="007531A4"/>
    <w:rsid w:val="0075331C"/>
    <w:rsid w:val="00753572"/>
    <w:rsid w:val="007539CA"/>
    <w:rsid w:val="00754842"/>
    <w:rsid w:val="0075552B"/>
    <w:rsid w:val="00755CB5"/>
    <w:rsid w:val="00755D14"/>
    <w:rsid w:val="00756620"/>
    <w:rsid w:val="0075754E"/>
    <w:rsid w:val="00760865"/>
    <w:rsid w:val="00763044"/>
    <w:rsid w:val="007631C7"/>
    <w:rsid w:val="007657A8"/>
    <w:rsid w:val="00766A10"/>
    <w:rsid w:val="00767648"/>
    <w:rsid w:val="00767B99"/>
    <w:rsid w:val="00767D8C"/>
    <w:rsid w:val="007700F0"/>
    <w:rsid w:val="007704A0"/>
    <w:rsid w:val="00770806"/>
    <w:rsid w:val="00771E88"/>
    <w:rsid w:val="00771F98"/>
    <w:rsid w:val="0077218E"/>
    <w:rsid w:val="007723C6"/>
    <w:rsid w:val="007726F8"/>
    <w:rsid w:val="007731AD"/>
    <w:rsid w:val="00773B64"/>
    <w:rsid w:val="007741B1"/>
    <w:rsid w:val="00774F2E"/>
    <w:rsid w:val="007757F6"/>
    <w:rsid w:val="00775C7A"/>
    <w:rsid w:val="00775EDD"/>
    <w:rsid w:val="00776763"/>
    <w:rsid w:val="00777270"/>
    <w:rsid w:val="0077782F"/>
    <w:rsid w:val="00777DBF"/>
    <w:rsid w:val="00780616"/>
    <w:rsid w:val="007816DE"/>
    <w:rsid w:val="00782897"/>
    <w:rsid w:val="00782B4A"/>
    <w:rsid w:val="00783B4E"/>
    <w:rsid w:val="00783DEB"/>
    <w:rsid w:val="00784104"/>
    <w:rsid w:val="00784396"/>
    <w:rsid w:val="00785C45"/>
    <w:rsid w:val="00786408"/>
    <w:rsid w:val="00787BF1"/>
    <w:rsid w:val="00787CB1"/>
    <w:rsid w:val="00790584"/>
    <w:rsid w:val="00791C9F"/>
    <w:rsid w:val="00791D9A"/>
    <w:rsid w:val="007927B3"/>
    <w:rsid w:val="0079291E"/>
    <w:rsid w:val="00793657"/>
    <w:rsid w:val="00793C30"/>
    <w:rsid w:val="0079446C"/>
    <w:rsid w:val="00794E8D"/>
    <w:rsid w:val="00795303"/>
    <w:rsid w:val="00795A5A"/>
    <w:rsid w:val="00795B3A"/>
    <w:rsid w:val="00795C51"/>
    <w:rsid w:val="00795E52"/>
    <w:rsid w:val="00796024"/>
    <w:rsid w:val="00796B24"/>
    <w:rsid w:val="00796C58"/>
    <w:rsid w:val="007972D0"/>
    <w:rsid w:val="007A00F3"/>
    <w:rsid w:val="007A2E53"/>
    <w:rsid w:val="007A307E"/>
    <w:rsid w:val="007A34AE"/>
    <w:rsid w:val="007A4A5C"/>
    <w:rsid w:val="007A6EC6"/>
    <w:rsid w:val="007A7104"/>
    <w:rsid w:val="007A727B"/>
    <w:rsid w:val="007A73AC"/>
    <w:rsid w:val="007A73F7"/>
    <w:rsid w:val="007A7F98"/>
    <w:rsid w:val="007B0978"/>
    <w:rsid w:val="007B0A22"/>
    <w:rsid w:val="007B0D4C"/>
    <w:rsid w:val="007B0D4D"/>
    <w:rsid w:val="007B1D52"/>
    <w:rsid w:val="007B1DF3"/>
    <w:rsid w:val="007B1E58"/>
    <w:rsid w:val="007B2448"/>
    <w:rsid w:val="007B2647"/>
    <w:rsid w:val="007B2FD3"/>
    <w:rsid w:val="007B4410"/>
    <w:rsid w:val="007B4411"/>
    <w:rsid w:val="007B5B46"/>
    <w:rsid w:val="007B681E"/>
    <w:rsid w:val="007B7095"/>
    <w:rsid w:val="007B722A"/>
    <w:rsid w:val="007B7C22"/>
    <w:rsid w:val="007C01D0"/>
    <w:rsid w:val="007C0667"/>
    <w:rsid w:val="007C0E9F"/>
    <w:rsid w:val="007C11E4"/>
    <w:rsid w:val="007C2973"/>
    <w:rsid w:val="007C2A98"/>
    <w:rsid w:val="007C3483"/>
    <w:rsid w:val="007C39BE"/>
    <w:rsid w:val="007C3B7B"/>
    <w:rsid w:val="007C47A2"/>
    <w:rsid w:val="007C657E"/>
    <w:rsid w:val="007C7122"/>
    <w:rsid w:val="007C7D78"/>
    <w:rsid w:val="007D0940"/>
    <w:rsid w:val="007D17FF"/>
    <w:rsid w:val="007D1905"/>
    <w:rsid w:val="007D28AC"/>
    <w:rsid w:val="007D3427"/>
    <w:rsid w:val="007D349B"/>
    <w:rsid w:val="007D3F85"/>
    <w:rsid w:val="007D4130"/>
    <w:rsid w:val="007D4E13"/>
    <w:rsid w:val="007D6D24"/>
    <w:rsid w:val="007D7185"/>
    <w:rsid w:val="007E005B"/>
    <w:rsid w:val="007E1B99"/>
    <w:rsid w:val="007E24E2"/>
    <w:rsid w:val="007E46A9"/>
    <w:rsid w:val="007E4D5D"/>
    <w:rsid w:val="007E6226"/>
    <w:rsid w:val="007E6F6D"/>
    <w:rsid w:val="007E6FD8"/>
    <w:rsid w:val="007E7915"/>
    <w:rsid w:val="007E7C41"/>
    <w:rsid w:val="007F0412"/>
    <w:rsid w:val="007F04B1"/>
    <w:rsid w:val="007F24EA"/>
    <w:rsid w:val="007F2B22"/>
    <w:rsid w:val="007F2E0A"/>
    <w:rsid w:val="007F301C"/>
    <w:rsid w:val="007F36B9"/>
    <w:rsid w:val="007F53B8"/>
    <w:rsid w:val="007F53F1"/>
    <w:rsid w:val="007F5777"/>
    <w:rsid w:val="007F577F"/>
    <w:rsid w:val="007F57E1"/>
    <w:rsid w:val="007F5F6C"/>
    <w:rsid w:val="007F64A9"/>
    <w:rsid w:val="00800D3C"/>
    <w:rsid w:val="00800DA7"/>
    <w:rsid w:val="00802161"/>
    <w:rsid w:val="00802BD6"/>
    <w:rsid w:val="00802C01"/>
    <w:rsid w:val="00802CE6"/>
    <w:rsid w:val="00802D60"/>
    <w:rsid w:val="00804157"/>
    <w:rsid w:val="00804805"/>
    <w:rsid w:val="00804BCF"/>
    <w:rsid w:val="00805A81"/>
    <w:rsid w:val="008064EE"/>
    <w:rsid w:val="00806655"/>
    <w:rsid w:val="0080669F"/>
    <w:rsid w:val="00806FD6"/>
    <w:rsid w:val="0081039D"/>
    <w:rsid w:val="008107C6"/>
    <w:rsid w:val="00811A9C"/>
    <w:rsid w:val="00811C6A"/>
    <w:rsid w:val="00811E85"/>
    <w:rsid w:val="008125A6"/>
    <w:rsid w:val="008125AE"/>
    <w:rsid w:val="00812D81"/>
    <w:rsid w:val="008131BD"/>
    <w:rsid w:val="008143A3"/>
    <w:rsid w:val="008145B5"/>
    <w:rsid w:val="00815922"/>
    <w:rsid w:val="00815A95"/>
    <w:rsid w:val="00815C51"/>
    <w:rsid w:val="00815EE0"/>
    <w:rsid w:val="0082001F"/>
    <w:rsid w:val="008205B7"/>
    <w:rsid w:val="008208F5"/>
    <w:rsid w:val="0082100D"/>
    <w:rsid w:val="00821399"/>
    <w:rsid w:val="00821E67"/>
    <w:rsid w:val="0082219B"/>
    <w:rsid w:val="0082397E"/>
    <w:rsid w:val="00823FA4"/>
    <w:rsid w:val="00824512"/>
    <w:rsid w:val="00824CFF"/>
    <w:rsid w:val="00825344"/>
    <w:rsid w:val="008258C3"/>
    <w:rsid w:val="00826279"/>
    <w:rsid w:val="00826285"/>
    <w:rsid w:val="00826687"/>
    <w:rsid w:val="00826989"/>
    <w:rsid w:val="008269FA"/>
    <w:rsid w:val="00826B86"/>
    <w:rsid w:val="008273C2"/>
    <w:rsid w:val="00830063"/>
    <w:rsid w:val="008306E7"/>
    <w:rsid w:val="00831039"/>
    <w:rsid w:val="008311A5"/>
    <w:rsid w:val="00831653"/>
    <w:rsid w:val="00831E67"/>
    <w:rsid w:val="0083211D"/>
    <w:rsid w:val="008332E0"/>
    <w:rsid w:val="00833A35"/>
    <w:rsid w:val="00833E6A"/>
    <w:rsid w:val="00833FC6"/>
    <w:rsid w:val="00835433"/>
    <w:rsid w:val="008356AB"/>
    <w:rsid w:val="00835796"/>
    <w:rsid w:val="00835A3D"/>
    <w:rsid w:val="008360DC"/>
    <w:rsid w:val="008360F2"/>
    <w:rsid w:val="0083680C"/>
    <w:rsid w:val="00836A70"/>
    <w:rsid w:val="00837136"/>
    <w:rsid w:val="0083746F"/>
    <w:rsid w:val="00841907"/>
    <w:rsid w:val="00842E8B"/>
    <w:rsid w:val="0084315D"/>
    <w:rsid w:val="00843615"/>
    <w:rsid w:val="00843898"/>
    <w:rsid w:val="00843F1C"/>
    <w:rsid w:val="008440B5"/>
    <w:rsid w:val="00844D9A"/>
    <w:rsid w:val="00845441"/>
    <w:rsid w:val="008500FC"/>
    <w:rsid w:val="00850B85"/>
    <w:rsid w:val="00851480"/>
    <w:rsid w:val="00852351"/>
    <w:rsid w:val="00852D07"/>
    <w:rsid w:val="0085308B"/>
    <w:rsid w:val="00854D19"/>
    <w:rsid w:val="00854E14"/>
    <w:rsid w:val="00854FAF"/>
    <w:rsid w:val="0085513C"/>
    <w:rsid w:val="008556B5"/>
    <w:rsid w:val="00855995"/>
    <w:rsid w:val="0085605D"/>
    <w:rsid w:val="00857A6C"/>
    <w:rsid w:val="0086203A"/>
    <w:rsid w:val="008620AD"/>
    <w:rsid w:val="00862103"/>
    <w:rsid w:val="00862DC6"/>
    <w:rsid w:val="00863252"/>
    <w:rsid w:val="00863EF8"/>
    <w:rsid w:val="008643FC"/>
    <w:rsid w:val="0086545B"/>
    <w:rsid w:val="00865AFD"/>
    <w:rsid w:val="00866222"/>
    <w:rsid w:val="008669EA"/>
    <w:rsid w:val="00866DDB"/>
    <w:rsid w:val="00866F26"/>
    <w:rsid w:val="00867957"/>
    <w:rsid w:val="008700A1"/>
    <w:rsid w:val="008701D5"/>
    <w:rsid w:val="008705A7"/>
    <w:rsid w:val="008708D5"/>
    <w:rsid w:val="0087114C"/>
    <w:rsid w:val="00872412"/>
    <w:rsid w:val="008728FB"/>
    <w:rsid w:val="00872E25"/>
    <w:rsid w:val="0087339C"/>
    <w:rsid w:val="00873BBB"/>
    <w:rsid w:val="00873CDA"/>
    <w:rsid w:val="00873FA8"/>
    <w:rsid w:val="008748F4"/>
    <w:rsid w:val="00874934"/>
    <w:rsid w:val="00874C0C"/>
    <w:rsid w:val="008752A5"/>
    <w:rsid w:val="0087550A"/>
    <w:rsid w:val="0087601D"/>
    <w:rsid w:val="008764CB"/>
    <w:rsid w:val="00876828"/>
    <w:rsid w:val="0087722A"/>
    <w:rsid w:val="008773B4"/>
    <w:rsid w:val="00877661"/>
    <w:rsid w:val="0087791B"/>
    <w:rsid w:val="00877C17"/>
    <w:rsid w:val="008808FD"/>
    <w:rsid w:val="0088095E"/>
    <w:rsid w:val="00881615"/>
    <w:rsid w:val="0088183D"/>
    <w:rsid w:val="00882FFC"/>
    <w:rsid w:val="0088443B"/>
    <w:rsid w:val="0088468B"/>
    <w:rsid w:val="00884B18"/>
    <w:rsid w:val="0088552A"/>
    <w:rsid w:val="00886698"/>
    <w:rsid w:val="00887AA8"/>
    <w:rsid w:val="00887BB2"/>
    <w:rsid w:val="0089009B"/>
    <w:rsid w:val="008905AB"/>
    <w:rsid w:val="008913DA"/>
    <w:rsid w:val="00892250"/>
    <w:rsid w:val="00893293"/>
    <w:rsid w:val="008939EE"/>
    <w:rsid w:val="00893DB0"/>
    <w:rsid w:val="00893E93"/>
    <w:rsid w:val="0089472A"/>
    <w:rsid w:val="0089474F"/>
    <w:rsid w:val="00894B0D"/>
    <w:rsid w:val="00894D39"/>
    <w:rsid w:val="00895240"/>
    <w:rsid w:val="0089543C"/>
    <w:rsid w:val="00895FAC"/>
    <w:rsid w:val="00896201"/>
    <w:rsid w:val="00896433"/>
    <w:rsid w:val="00897895"/>
    <w:rsid w:val="00897EC8"/>
    <w:rsid w:val="00897F16"/>
    <w:rsid w:val="008A07E7"/>
    <w:rsid w:val="008A0E00"/>
    <w:rsid w:val="008A13A9"/>
    <w:rsid w:val="008A275A"/>
    <w:rsid w:val="008A3D7B"/>
    <w:rsid w:val="008A44F0"/>
    <w:rsid w:val="008A4CF9"/>
    <w:rsid w:val="008A5D3A"/>
    <w:rsid w:val="008A681B"/>
    <w:rsid w:val="008B0468"/>
    <w:rsid w:val="008B11C0"/>
    <w:rsid w:val="008B1472"/>
    <w:rsid w:val="008B1B11"/>
    <w:rsid w:val="008B215F"/>
    <w:rsid w:val="008B297A"/>
    <w:rsid w:val="008B2C77"/>
    <w:rsid w:val="008B2E85"/>
    <w:rsid w:val="008B3EC3"/>
    <w:rsid w:val="008B3F79"/>
    <w:rsid w:val="008B3F9E"/>
    <w:rsid w:val="008B56C2"/>
    <w:rsid w:val="008B59EA"/>
    <w:rsid w:val="008B7A0D"/>
    <w:rsid w:val="008B7A7A"/>
    <w:rsid w:val="008B7D6B"/>
    <w:rsid w:val="008C09F7"/>
    <w:rsid w:val="008C1236"/>
    <w:rsid w:val="008C1B39"/>
    <w:rsid w:val="008C1FBA"/>
    <w:rsid w:val="008C2A76"/>
    <w:rsid w:val="008C2B95"/>
    <w:rsid w:val="008C3245"/>
    <w:rsid w:val="008C3957"/>
    <w:rsid w:val="008C44A8"/>
    <w:rsid w:val="008C4761"/>
    <w:rsid w:val="008C50CE"/>
    <w:rsid w:val="008C5EF5"/>
    <w:rsid w:val="008C6C5F"/>
    <w:rsid w:val="008C6CA4"/>
    <w:rsid w:val="008C73AB"/>
    <w:rsid w:val="008D0586"/>
    <w:rsid w:val="008D0649"/>
    <w:rsid w:val="008D07D3"/>
    <w:rsid w:val="008D234E"/>
    <w:rsid w:val="008D26B1"/>
    <w:rsid w:val="008D3466"/>
    <w:rsid w:val="008D368D"/>
    <w:rsid w:val="008D4478"/>
    <w:rsid w:val="008D44DB"/>
    <w:rsid w:val="008D533A"/>
    <w:rsid w:val="008D5839"/>
    <w:rsid w:val="008D5B81"/>
    <w:rsid w:val="008D5E50"/>
    <w:rsid w:val="008D619C"/>
    <w:rsid w:val="008D6C4C"/>
    <w:rsid w:val="008E13E9"/>
    <w:rsid w:val="008E179D"/>
    <w:rsid w:val="008E4353"/>
    <w:rsid w:val="008E4439"/>
    <w:rsid w:val="008E5EED"/>
    <w:rsid w:val="008E62E7"/>
    <w:rsid w:val="008E6D0D"/>
    <w:rsid w:val="008E75D7"/>
    <w:rsid w:val="008F07EE"/>
    <w:rsid w:val="008F0B20"/>
    <w:rsid w:val="008F1488"/>
    <w:rsid w:val="008F20D4"/>
    <w:rsid w:val="008F2220"/>
    <w:rsid w:val="008F29E7"/>
    <w:rsid w:val="008F2C3C"/>
    <w:rsid w:val="008F530A"/>
    <w:rsid w:val="008F6962"/>
    <w:rsid w:val="008F78ED"/>
    <w:rsid w:val="00901320"/>
    <w:rsid w:val="009021B7"/>
    <w:rsid w:val="00902306"/>
    <w:rsid w:val="00902A22"/>
    <w:rsid w:val="00903068"/>
    <w:rsid w:val="00903584"/>
    <w:rsid w:val="00904E41"/>
    <w:rsid w:val="00906318"/>
    <w:rsid w:val="009067B5"/>
    <w:rsid w:val="009071DC"/>
    <w:rsid w:val="00907E70"/>
    <w:rsid w:val="00910620"/>
    <w:rsid w:val="00910C4B"/>
    <w:rsid w:val="00911B4D"/>
    <w:rsid w:val="00911E5C"/>
    <w:rsid w:val="00911E74"/>
    <w:rsid w:val="00912787"/>
    <w:rsid w:val="00912C8F"/>
    <w:rsid w:val="009132F0"/>
    <w:rsid w:val="00913F6A"/>
    <w:rsid w:val="00914294"/>
    <w:rsid w:val="00915980"/>
    <w:rsid w:val="009159E8"/>
    <w:rsid w:val="00915E49"/>
    <w:rsid w:val="009164DD"/>
    <w:rsid w:val="0091657B"/>
    <w:rsid w:val="00916821"/>
    <w:rsid w:val="0091720D"/>
    <w:rsid w:val="0091770A"/>
    <w:rsid w:val="0092046C"/>
    <w:rsid w:val="00921226"/>
    <w:rsid w:val="00921922"/>
    <w:rsid w:val="009220F2"/>
    <w:rsid w:val="0092247B"/>
    <w:rsid w:val="00922622"/>
    <w:rsid w:val="009228BB"/>
    <w:rsid w:val="00922989"/>
    <w:rsid w:val="009234C8"/>
    <w:rsid w:val="00923EAF"/>
    <w:rsid w:val="00925C67"/>
    <w:rsid w:val="00925D1D"/>
    <w:rsid w:val="009264A3"/>
    <w:rsid w:val="009267C6"/>
    <w:rsid w:val="009270C2"/>
    <w:rsid w:val="00927328"/>
    <w:rsid w:val="0092735E"/>
    <w:rsid w:val="00927712"/>
    <w:rsid w:val="00927FDB"/>
    <w:rsid w:val="00930728"/>
    <w:rsid w:val="009307A3"/>
    <w:rsid w:val="00931AA6"/>
    <w:rsid w:val="00931D76"/>
    <w:rsid w:val="00933BAF"/>
    <w:rsid w:val="009354DB"/>
    <w:rsid w:val="00936F8D"/>
    <w:rsid w:val="00937429"/>
    <w:rsid w:val="0094036E"/>
    <w:rsid w:val="00940A51"/>
    <w:rsid w:val="00941461"/>
    <w:rsid w:val="00942151"/>
    <w:rsid w:val="00942386"/>
    <w:rsid w:val="00942CA8"/>
    <w:rsid w:val="00942E3A"/>
    <w:rsid w:val="009435E4"/>
    <w:rsid w:val="00943D42"/>
    <w:rsid w:val="00944FFD"/>
    <w:rsid w:val="00945043"/>
    <w:rsid w:val="00945612"/>
    <w:rsid w:val="0094585B"/>
    <w:rsid w:val="009465BC"/>
    <w:rsid w:val="00946BE5"/>
    <w:rsid w:val="00946DFC"/>
    <w:rsid w:val="009477A2"/>
    <w:rsid w:val="009501A9"/>
    <w:rsid w:val="009502FE"/>
    <w:rsid w:val="00950A11"/>
    <w:rsid w:val="00950C1A"/>
    <w:rsid w:val="00951095"/>
    <w:rsid w:val="009511CF"/>
    <w:rsid w:val="009512D2"/>
    <w:rsid w:val="00951717"/>
    <w:rsid w:val="009520BA"/>
    <w:rsid w:val="009525FD"/>
    <w:rsid w:val="0095431E"/>
    <w:rsid w:val="0095462C"/>
    <w:rsid w:val="009546E5"/>
    <w:rsid w:val="00955FBA"/>
    <w:rsid w:val="009561EA"/>
    <w:rsid w:val="00956463"/>
    <w:rsid w:val="00957022"/>
    <w:rsid w:val="00957A6E"/>
    <w:rsid w:val="009605F8"/>
    <w:rsid w:val="0096065E"/>
    <w:rsid w:val="00960989"/>
    <w:rsid w:val="0096132C"/>
    <w:rsid w:val="00961582"/>
    <w:rsid w:val="009618EE"/>
    <w:rsid w:val="00961AE1"/>
    <w:rsid w:val="00962480"/>
    <w:rsid w:val="00962516"/>
    <w:rsid w:val="009627E4"/>
    <w:rsid w:val="0096280C"/>
    <w:rsid w:val="00963224"/>
    <w:rsid w:val="00963584"/>
    <w:rsid w:val="00963AA4"/>
    <w:rsid w:val="00963F99"/>
    <w:rsid w:val="00964734"/>
    <w:rsid w:val="00964B4B"/>
    <w:rsid w:val="00964F35"/>
    <w:rsid w:val="00965592"/>
    <w:rsid w:val="0096563D"/>
    <w:rsid w:val="00965A7A"/>
    <w:rsid w:val="009663BC"/>
    <w:rsid w:val="00966618"/>
    <w:rsid w:val="0096683E"/>
    <w:rsid w:val="00966AE9"/>
    <w:rsid w:val="00967ABE"/>
    <w:rsid w:val="009703CA"/>
    <w:rsid w:val="009707FE"/>
    <w:rsid w:val="00973BE5"/>
    <w:rsid w:val="00973E98"/>
    <w:rsid w:val="009748F5"/>
    <w:rsid w:val="00974959"/>
    <w:rsid w:val="0097598A"/>
    <w:rsid w:val="00975BBB"/>
    <w:rsid w:val="00975BD4"/>
    <w:rsid w:val="00975D9D"/>
    <w:rsid w:val="00975F7F"/>
    <w:rsid w:val="00976DE4"/>
    <w:rsid w:val="00976DF0"/>
    <w:rsid w:val="0097760D"/>
    <w:rsid w:val="00977995"/>
    <w:rsid w:val="009806E0"/>
    <w:rsid w:val="00980BE4"/>
    <w:rsid w:val="0098105A"/>
    <w:rsid w:val="0098203F"/>
    <w:rsid w:val="00982138"/>
    <w:rsid w:val="0098237C"/>
    <w:rsid w:val="00982F9D"/>
    <w:rsid w:val="009838D7"/>
    <w:rsid w:val="00983A6B"/>
    <w:rsid w:val="009842E0"/>
    <w:rsid w:val="0098440A"/>
    <w:rsid w:val="00984A6C"/>
    <w:rsid w:val="009859CE"/>
    <w:rsid w:val="00986210"/>
    <w:rsid w:val="00991790"/>
    <w:rsid w:val="00991A04"/>
    <w:rsid w:val="00995CAF"/>
    <w:rsid w:val="00995E91"/>
    <w:rsid w:val="00995F17"/>
    <w:rsid w:val="009960CD"/>
    <w:rsid w:val="009973E3"/>
    <w:rsid w:val="009978D0"/>
    <w:rsid w:val="009A1312"/>
    <w:rsid w:val="009A1A3D"/>
    <w:rsid w:val="009A2062"/>
    <w:rsid w:val="009A217D"/>
    <w:rsid w:val="009A2364"/>
    <w:rsid w:val="009A284B"/>
    <w:rsid w:val="009A2BEB"/>
    <w:rsid w:val="009A42CB"/>
    <w:rsid w:val="009A44F3"/>
    <w:rsid w:val="009A4C0F"/>
    <w:rsid w:val="009A555B"/>
    <w:rsid w:val="009A70C8"/>
    <w:rsid w:val="009A763A"/>
    <w:rsid w:val="009A7CE1"/>
    <w:rsid w:val="009A7DF3"/>
    <w:rsid w:val="009B27FE"/>
    <w:rsid w:val="009B2886"/>
    <w:rsid w:val="009B2F6B"/>
    <w:rsid w:val="009B3308"/>
    <w:rsid w:val="009B3403"/>
    <w:rsid w:val="009B3A35"/>
    <w:rsid w:val="009B442C"/>
    <w:rsid w:val="009B4E96"/>
    <w:rsid w:val="009B4F15"/>
    <w:rsid w:val="009B4F80"/>
    <w:rsid w:val="009B4FA6"/>
    <w:rsid w:val="009B52FC"/>
    <w:rsid w:val="009B59E0"/>
    <w:rsid w:val="009B5AD8"/>
    <w:rsid w:val="009B778C"/>
    <w:rsid w:val="009B7D77"/>
    <w:rsid w:val="009C08E7"/>
    <w:rsid w:val="009C0CCC"/>
    <w:rsid w:val="009C1AAE"/>
    <w:rsid w:val="009C63FD"/>
    <w:rsid w:val="009C6BC3"/>
    <w:rsid w:val="009D071C"/>
    <w:rsid w:val="009D0A98"/>
    <w:rsid w:val="009D133E"/>
    <w:rsid w:val="009D13D5"/>
    <w:rsid w:val="009D1CBE"/>
    <w:rsid w:val="009D221C"/>
    <w:rsid w:val="009D22E5"/>
    <w:rsid w:val="009D23C5"/>
    <w:rsid w:val="009D25DD"/>
    <w:rsid w:val="009D2DCA"/>
    <w:rsid w:val="009D3A68"/>
    <w:rsid w:val="009D3ED5"/>
    <w:rsid w:val="009D4B0E"/>
    <w:rsid w:val="009D5C81"/>
    <w:rsid w:val="009D5E96"/>
    <w:rsid w:val="009D5FE4"/>
    <w:rsid w:val="009D66CD"/>
    <w:rsid w:val="009E045A"/>
    <w:rsid w:val="009E04B4"/>
    <w:rsid w:val="009E0B4A"/>
    <w:rsid w:val="009E3903"/>
    <w:rsid w:val="009E4A70"/>
    <w:rsid w:val="009E5A59"/>
    <w:rsid w:val="009E6695"/>
    <w:rsid w:val="009E6D9E"/>
    <w:rsid w:val="009E70EC"/>
    <w:rsid w:val="009E7880"/>
    <w:rsid w:val="009F02D5"/>
    <w:rsid w:val="009F0A71"/>
    <w:rsid w:val="009F0C5B"/>
    <w:rsid w:val="009F0CB1"/>
    <w:rsid w:val="009F10C3"/>
    <w:rsid w:val="009F24DC"/>
    <w:rsid w:val="009F39F1"/>
    <w:rsid w:val="009F499C"/>
    <w:rsid w:val="009F4BD0"/>
    <w:rsid w:val="009F5DD3"/>
    <w:rsid w:val="009F6152"/>
    <w:rsid w:val="009F706E"/>
    <w:rsid w:val="009F7ACD"/>
    <w:rsid w:val="00A00ABB"/>
    <w:rsid w:val="00A015A7"/>
    <w:rsid w:val="00A030DE"/>
    <w:rsid w:val="00A04586"/>
    <w:rsid w:val="00A04748"/>
    <w:rsid w:val="00A0492F"/>
    <w:rsid w:val="00A05268"/>
    <w:rsid w:val="00A05A30"/>
    <w:rsid w:val="00A065DE"/>
    <w:rsid w:val="00A06961"/>
    <w:rsid w:val="00A073D0"/>
    <w:rsid w:val="00A0743B"/>
    <w:rsid w:val="00A074C8"/>
    <w:rsid w:val="00A07C4F"/>
    <w:rsid w:val="00A07CDF"/>
    <w:rsid w:val="00A10893"/>
    <w:rsid w:val="00A10C28"/>
    <w:rsid w:val="00A1110E"/>
    <w:rsid w:val="00A11502"/>
    <w:rsid w:val="00A12108"/>
    <w:rsid w:val="00A14144"/>
    <w:rsid w:val="00A143DC"/>
    <w:rsid w:val="00A1535D"/>
    <w:rsid w:val="00A15EB6"/>
    <w:rsid w:val="00A16A9D"/>
    <w:rsid w:val="00A1707E"/>
    <w:rsid w:val="00A17459"/>
    <w:rsid w:val="00A17743"/>
    <w:rsid w:val="00A17A50"/>
    <w:rsid w:val="00A17B2E"/>
    <w:rsid w:val="00A2138F"/>
    <w:rsid w:val="00A22070"/>
    <w:rsid w:val="00A239C3"/>
    <w:rsid w:val="00A24538"/>
    <w:rsid w:val="00A249A3"/>
    <w:rsid w:val="00A24BF4"/>
    <w:rsid w:val="00A24D38"/>
    <w:rsid w:val="00A25CDE"/>
    <w:rsid w:val="00A26643"/>
    <w:rsid w:val="00A26DF8"/>
    <w:rsid w:val="00A2743D"/>
    <w:rsid w:val="00A3090E"/>
    <w:rsid w:val="00A31726"/>
    <w:rsid w:val="00A3239B"/>
    <w:rsid w:val="00A3260E"/>
    <w:rsid w:val="00A32918"/>
    <w:rsid w:val="00A3447F"/>
    <w:rsid w:val="00A345F2"/>
    <w:rsid w:val="00A349F3"/>
    <w:rsid w:val="00A351EF"/>
    <w:rsid w:val="00A35241"/>
    <w:rsid w:val="00A352B5"/>
    <w:rsid w:val="00A3555F"/>
    <w:rsid w:val="00A36DA6"/>
    <w:rsid w:val="00A378E8"/>
    <w:rsid w:val="00A37967"/>
    <w:rsid w:val="00A37FE4"/>
    <w:rsid w:val="00A40622"/>
    <w:rsid w:val="00A40D66"/>
    <w:rsid w:val="00A417D1"/>
    <w:rsid w:val="00A417F9"/>
    <w:rsid w:val="00A41A9D"/>
    <w:rsid w:val="00A421D9"/>
    <w:rsid w:val="00A43531"/>
    <w:rsid w:val="00A43AE0"/>
    <w:rsid w:val="00A43EE4"/>
    <w:rsid w:val="00A44C49"/>
    <w:rsid w:val="00A46002"/>
    <w:rsid w:val="00A46063"/>
    <w:rsid w:val="00A46119"/>
    <w:rsid w:val="00A461F5"/>
    <w:rsid w:val="00A46CC9"/>
    <w:rsid w:val="00A475FF"/>
    <w:rsid w:val="00A47813"/>
    <w:rsid w:val="00A47D2B"/>
    <w:rsid w:val="00A51366"/>
    <w:rsid w:val="00A513B5"/>
    <w:rsid w:val="00A51E15"/>
    <w:rsid w:val="00A52CF9"/>
    <w:rsid w:val="00A5476C"/>
    <w:rsid w:val="00A54999"/>
    <w:rsid w:val="00A5541F"/>
    <w:rsid w:val="00A56DDA"/>
    <w:rsid w:val="00A56F2E"/>
    <w:rsid w:val="00A57214"/>
    <w:rsid w:val="00A6012C"/>
    <w:rsid w:val="00A60DDD"/>
    <w:rsid w:val="00A618ED"/>
    <w:rsid w:val="00A621E1"/>
    <w:rsid w:val="00A622BA"/>
    <w:rsid w:val="00A6242A"/>
    <w:rsid w:val="00A630FA"/>
    <w:rsid w:val="00A636B5"/>
    <w:rsid w:val="00A63E1F"/>
    <w:rsid w:val="00A6492A"/>
    <w:rsid w:val="00A64A50"/>
    <w:rsid w:val="00A6583C"/>
    <w:rsid w:val="00A661B8"/>
    <w:rsid w:val="00A664BD"/>
    <w:rsid w:val="00A66757"/>
    <w:rsid w:val="00A66A5A"/>
    <w:rsid w:val="00A66BF4"/>
    <w:rsid w:val="00A66EC0"/>
    <w:rsid w:val="00A66EEE"/>
    <w:rsid w:val="00A67803"/>
    <w:rsid w:val="00A67A1D"/>
    <w:rsid w:val="00A701BA"/>
    <w:rsid w:val="00A7092B"/>
    <w:rsid w:val="00A70E40"/>
    <w:rsid w:val="00A70E5F"/>
    <w:rsid w:val="00A70EB7"/>
    <w:rsid w:val="00A71460"/>
    <w:rsid w:val="00A71560"/>
    <w:rsid w:val="00A72E86"/>
    <w:rsid w:val="00A73674"/>
    <w:rsid w:val="00A737F4"/>
    <w:rsid w:val="00A7482E"/>
    <w:rsid w:val="00A74A41"/>
    <w:rsid w:val="00A74DD6"/>
    <w:rsid w:val="00A7529A"/>
    <w:rsid w:val="00A753E0"/>
    <w:rsid w:val="00A7596B"/>
    <w:rsid w:val="00A75C68"/>
    <w:rsid w:val="00A75FB3"/>
    <w:rsid w:val="00A760D5"/>
    <w:rsid w:val="00A76A4E"/>
    <w:rsid w:val="00A773EF"/>
    <w:rsid w:val="00A77C55"/>
    <w:rsid w:val="00A8072C"/>
    <w:rsid w:val="00A81695"/>
    <w:rsid w:val="00A81F4B"/>
    <w:rsid w:val="00A8243B"/>
    <w:rsid w:val="00A82671"/>
    <w:rsid w:val="00A82C2D"/>
    <w:rsid w:val="00A83453"/>
    <w:rsid w:val="00A8493F"/>
    <w:rsid w:val="00A84D51"/>
    <w:rsid w:val="00A84E31"/>
    <w:rsid w:val="00A85F90"/>
    <w:rsid w:val="00A8730F"/>
    <w:rsid w:val="00A8778A"/>
    <w:rsid w:val="00A90570"/>
    <w:rsid w:val="00A90CBF"/>
    <w:rsid w:val="00A94F6C"/>
    <w:rsid w:val="00A9561C"/>
    <w:rsid w:val="00A958A5"/>
    <w:rsid w:val="00A95D2D"/>
    <w:rsid w:val="00A963A6"/>
    <w:rsid w:val="00A964CF"/>
    <w:rsid w:val="00A96788"/>
    <w:rsid w:val="00A96FBE"/>
    <w:rsid w:val="00A97DCC"/>
    <w:rsid w:val="00AA0BE5"/>
    <w:rsid w:val="00AA1C8C"/>
    <w:rsid w:val="00AA1DD3"/>
    <w:rsid w:val="00AA216D"/>
    <w:rsid w:val="00AA3D1B"/>
    <w:rsid w:val="00AA3E41"/>
    <w:rsid w:val="00AA4291"/>
    <w:rsid w:val="00AA57CA"/>
    <w:rsid w:val="00AA7F54"/>
    <w:rsid w:val="00AB0C55"/>
    <w:rsid w:val="00AB1440"/>
    <w:rsid w:val="00AB25E1"/>
    <w:rsid w:val="00AB2A30"/>
    <w:rsid w:val="00AB492E"/>
    <w:rsid w:val="00AB4AB9"/>
    <w:rsid w:val="00AB548A"/>
    <w:rsid w:val="00AB62C4"/>
    <w:rsid w:val="00AB6853"/>
    <w:rsid w:val="00AB75E4"/>
    <w:rsid w:val="00AB7DE9"/>
    <w:rsid w:val="00AC0C97"/>
    <w:rsid w:val="00AC0EFF"/>
    <w:rsid w:val="00AC1693"/>
    <w:rsid w:val="00AC1BDD"/>
    <w:rsid w:val="00AC33E6"/>
    <w:rsid w:val="00AC46D5"/>
    <w:rsid w:val="00AC4AC9"/>
    <w:rsid w:val="00AC562D"/>
    <w:rsid w:val="00AC5694"/>
    <w:rsid w:val="00AC7361"/>
    <w:rsid w:val="00AC7E35"/>
    <w:rsid w:val="00AC7FEF"/>
    <w:rsid w:val="00AD0456"/>
    <w:rsid w:val="00AD1541"/>
    <w:rsid w:val="00AD1882"/>
    <w:rsid w:val="00AD1A6C"/>
    <w:rsid w:val="00AD309A"/>
    <w:rsid w:val="00AD379D"/>
    <w:rsid w:val="00AD44A9"/>
    <w:rsid w:val="00AD5617"/>
    <w:rsid w:val="00AD6278"/>
    <w:rsid w:val="00AD69BC"/>
    <w:rsid w:val="00AD6A4F"/>
    <w:rsid w:val="00AD7731"/>
    <w:rsid w:val="00AD7DC3"/>
    <w:rsid w:val="00AE0162"/>
    <w:rsid w:val="00AE0FB0"/>
    <w:rsid w:val="00AE1A9D"/>
    <w:rsid w:val="00AE20F6"/>
    <w:rsid w:val="00AE2C3D"/>
    <w:rsid w:val="00AE335D"/>
    <w:rsid w:val="00AE40D4"/>
    <w:rsid w:val="00AE4D63"/>
    <w:rsid w:val="00AE56CB"/>
    <w:rsid w:val="00AE56D8"/>
    <w:rsid w:val="00AE57FC"/>
    <w:rsid w:val="00AE5AC7"/>
    <w:rsid w:val="00AE6AB5"/>
    <w:rsid w:val="00AE715B"/>
    <w:rsid w:val="00AE7AC4"/>
    <w:rsid w:val="00AE7AE7"/>
    <w:rsid w:val="00AF1519"/>
    <w:rsid w:val="00AF1B1F"/>
    <w:rsid w:val="00AF1F13"/>
    <w:rsid w:val="00AF20DC"/>
    <w:rsid w:val="00AF2220"/>
    <w:rsid w:val="00AF23AB"/>
    <w:rsid w:val="00AF2FE6"/>
    <w:rsid w:val="00AF3927"/>
    <w:rsid w:val="00AF4791"/>
    <w:rsid w:val="00AF4CD7"/>
    <w:rsid w:val="00AF4FA0"/>
    <w:rsid w:val="00AF55E1"/>
    <w:rsid w:val="00AF6026"/>
    <w:rsid w:val="00AF628B"/>
    <w:rsid w:val="00AF70BC"/>
    <w:rsid w:val="00AF73D4"/>
    <w:rsid w:val="00B0012F"/>
    <w:rsid w:val="00B00517"/>
    <w:rsid w:val="00B00BD7"/>
    <w:rsid w:val="00B00FDD"/>
    <w:rsid w:val="00B032A0"/>
    <w:rsid w:val="00B04651"/>
    <w:rsid w:val="00B04AA1"/>
    <w:rsid w:val="00B05A03"/>
    <w:rsid w:val="00B06012"/>
    <w:rsid w:val="00B06559"/>
    <w:rsid w:val="00B06991"/>
    <w:rsid w:val="00B06CE9"/>
    <w:rsid w:val="00B07038"/>
    <w:rsid w:val="00B0756E"/>
    <w:rsid w:val="00B077F3"/>
    <w:rsid w:val="00B07B76"/>
    <w:rsid w:val="00B07E71"/>
    <w:rsid w:val="00B107EC"/>
    <w:rsid w:val="00B10DCE"/>
    <w:rsid w:val="00B1385B"/>
    <w:rsid w:val="00B14031"/>
    <w:rsid w:val="00B1547F"/>
    <w:rsid w:val="00B15763"/>
    <w:rsid w:val="00B16618"/>
    <w:rsid w:val="00B1670B"/>
    <w:rsid w:val="00B16FC2"/>
    <w:rsid w:val="00B17A63"/>
    <w:rsid w:val="00B17CCD"/>
    <w:rsid w:val="00B2165A"/>
    <w:rsid w:val="00B21AA3"/>
    <w:rsid w:val="00B22063"/>
    <w:rsid w:val="00B220E6"/>
    <w:rsid w:val="00B221B2"/>
    <w:rsid w:val="00B22203"/>
    <w:rsid w:val="00B22E3F"/>
    <w:rsid w:val="00B22F24"/>
    <w:rsid w:val="00B232CB"/>
    <w:rsid w:val="00B2446D"/>
    <w:rsid w:val="00B252F6"/>
    <w:rsid w:val="00B25697"/>
    <w:rsid w:val="00B259EC"/>
    <w:rsid w:val="00B26280"/>
    <w:rsid w:val="00B2696A"/>
    <w:rsid w:val="00B26BF8"/>
    <w:rsid w:val="00B26D8D"/>
    <w:rsid w:val="00B270AC"/>
    <w:rsid w:val="00B27AAB"/>
    <w:rsid w:val="00B27C4C"/>
    <w:rsid w:val="00B3034B"/>
    <w:rsid w:val="00B30570"/>
    <w:rsid w:val="00B30B7A"/>
    <w:rsid w:val="00B30C8C"/>
    <w:rsid w:val="00B30EBF"/>
    <w:rsid w:val="00B331F5"/>
    <w:rsid w:val="00B33422"/>
    <w:rsid w:val="00B33D11"/>
    <w:rsid w:val="00B33EA2"/>
    <w:rsid w:val="00B34E31"/>
    <w:rsid w:val="00B36607"/>
    <w:rsid w:val="00B36B8D"/>
    <w:rsid w:val="00B36E4B"/>
    <w:rsid w:val="00B378CA"/>
    <w:rsid w:val="00B40316"/>
    <w:rsid w:val="00B405A5"/>
    <w:rsid w:val="00B40C2A"/>
    <w:rsid w:val="00B40CA9"/>
    <w:rsid w:val="00B40F80"/>
    <w:rsid w:val="00B4201E"/>
    <w:rsid w:val="00B440DF"/>
    <w:rsid w:val="00B44177"/>
    <w:rsid w:val="00B44276"/>
    <w:rsid w:val="00B443C1"/>
    <w:rsid w:val="00B4487D"/>
    <w:rsid w:val="00B451EB"/>
    <w:rsid w:val="00B458DC"/>
    <w:rsid w:val="00B4645F"/>
    <w:rsid w:val="00B46DED"/>
    <w:rsid w:val="00B47384"/>
    <w:rsid w:val="00B47F3A"/>
    <w:rsid w:val="00B5035F"/>
    <w:rsid w:val="00B5048D"/>
    <w:rsid w:val="00B51EEA"/>
    <w:rsid w:val="00B52352"/>
    <w:rsid w:val="00B52DFD"/>
    <w:rsid w:val="00B52EF2"/>
    <w:rsid w:val="00B53FE1"/>
    <w:rsid w:val="00B5418E"/>
    <w:rsid w:val="00B55CC0"/>
    <w:rsid w:val="00B57F71"/>
    <w:rsid w:val="00B57FDD"/>
    <w:rsid w:val="00B60043"/>
    <w:rsid w:val="00B61A20"/>
    <w:rsid w:val="00B6257C"/>
    <w:rsid w:val="00B626C7"/>
    <w:rsid w:val="00B6283C"/>
    <w:rsid w:val="00B62C3A"/>
    <w:rsid w:val="00B63346"/>
    <w:rsid w:val="00B641C4"/>
    <w:rsid w:val="00B64416"/>
    <w:rsid w:val="00B6495A"/>
    <w:rsid w:val="00B65684"/>
    <w:rsid w:val="00B663CD"/>
    <w:rsid w:val="00B66539"/>
    <w:rsid w:val="00B66D81"/>
    <w:rsid w:val="00B67432"/>
    <w:rsid w:val="00B676D3"/>
    <w:rsid w:val="00B701BC"/>
    <w:rsid w:val="00B709F8"/>
    <w:rsid w:val="00B70D0D"/>
    <w:rsid w:val="00B712C5"/>
    <w:rsid w:val="00B71641"/>
    <w:rsid w:val="00B73051"/>
    <w:rsid w:val="00B73F2B"/>
    <w:rsid w:val="00B743DD"/>
    <w:rsid w:val="00B74957"/>
    <w:rsid w:val="00B760BB"/>
    <w:rsid w:val="00B77748"/>
    <w:rsid w:val="00B7792C"/>
    <w:rsid w:val="00B77DA9"/>
    <w:rsid w:val="00B8113F"/>
    <w:rsid w:val="00B81BE0"/>
    <w:rsid w:val="00B81E97"/>
    <w:rsid w:val="00B8269A"/>
    <w:rsid w:val="00B82F4D"/>
    <w:rsid w:val="00B83303"/>
    <w:rsid w:val="00B839FD"/>
    <w:rsid w:val="00B83F1A"/>
    <w:rsid w:val="00B840FC"/>
    <w:rsid w:val="00B8447D"/>
    <w:rsid w:val="00B84A9F"/>
    <w:rsid w:val="00B85A9E"/>
    <w:rsid w:val="00B85B86"/>
    <w:rsid w:val="00B87144"/>
    <w:rsid w:val="00B87603"/>
    <w:rsid w:val="00B91AE8"/>
    <w:rsid w:val="00B91B38"/>
    <w:rsid w:val="00B92665"/>
    <w:rsid w:val="00B943E4"/>
    <w:rsid w:val="00B94484"/>
    <w:rsid w:val="00B9698E"/>
    <w:rsid w:val="00B96FE1"/>
    <w:rsid w:val="00B9763E"/>
    <w:rsid w:val="00BA04AA"/>
    <w:rsid w:val="00BA0CB5"/>
    <w:rsid w:val="00BA0D37"/>
    <w:rsid w:val="00BA10AC"/>
    <w:rsid w:val="00BA14E1"/>
    <w:rsid w:val="00BA1A61"/>
    <w:rsid w:val="00BA1C8E"/>
    <w:rsid w:val="00BA2A1B"/>
    <w:rsid w:val="00BA301C"/>
    <w:rsid w:val="00BA44C8"/>
    <w:rsid w:val="00BA523E"/>
    <w:rsid w:val="00BA577B"/>
    <w:rsid w:val="00BA6A6A"/>
    <w:rsid w:val="00BB0545"/>
    <w:rsid w:val="00BB072F"/>
    <w:rsid w:val="00BB113D"/>
    <w:rsid w:val="00BB13A6"/>
    <w:rsid w:val="00BB13FE"/>
    <w:rsid w:val="00BB14DD"/>
    <w:rsid w:val="00BB2185"/>
    <w:rsid w:val="00BB2403"/>
    <w:rsid w:val="00BB3924"/>
    <w:rsid w:val="00BB3B48"/>
    <w:rsid w:val="00BB3B53"/>
    <w:rsid w:val="00BB4707"/>
    <w:rsid w:val="00BB4E59"/>
    <w:rsid w:val="00BB6CE3"/>
    <w:rsid w:val="00BB70CE"/>
    <w:rsid w:val="00BB7ACB"/>
    <w:rsid w:val="00BC02EB"/>
    <w:rsid w:val="00BC02F7"/>
    <w:rsid w:val="00BC08AF"/>
    <w:rsid w:val="00BC0FFF"/>
    <w:rsid w:val="00BC1391"/>
    <w:rsid w:val="00BC1462"/>
    <w:rsid w:val="00BC1ACD"/>
    <w:rsid w:val="00BC2220"/>
    <w:rsid w:val="00BC272B"/>
    <w:rsid w:val="00BC2FB2"/>
    <w:rsid w:val="00BC394B"/>
    <w:rsid w:val="00BC3A9E"/>
    <w:rsid w:val="00BC3C5E"/>
    <w:rsid w:val="00BC478E"/>
    <w:rsid w:val="00BC6258"/>
    <w:rsid w:val="00BD0E36"/>
    <w:rsid w:val="00BD3BE5"/>
    <w:rsid w:val="00BD3FF4"/>
    <w:rsid w:val="00BD41DC"/>
    <w:rsid w:val="00BD44E7"/>
    <w:rsid w:val="00BD7310"/>
    <w:rsid w:val="00BD78C5"/>
    <w:rsid w:val="00BD7B70"/>
    <w:rsid w:val="00BE04B2"/>
    <w:rsid w:val="00BE0B51"/>
    <w:rsid w:val="00BE0CF0"/>
    <w:rsid w:val="00BE0D50"/>
    <w:rsid w:val="00BE1115"/>
    <w:rsid w:val="00BE1907"/>
    <w:rsid w:val="00BE1B52"/>
    <w:rsid w:val="00BE2471"/>
    <w:rsid w:val="00BE2844"/>
    <w:rsid w:val="00BE2BCA"/>
    <w:rsid w:val="00BE36D9"/>
    <w:rsid w:val="00BE4467"/>
    <w:rsid w:val="00BE47FF"/>
    <w:rsid w:val="00BE487F"/>
    <w:rsid w:val="00BE530A"/>
    <w:rsid w:val="00BE5676"/>
    <w:rsid w:val="00BE5BEB"/>
    <w:rsid w:val="00BE7522"/>
    <w:rsid w:val="00BE7BEA"/>
    <w:rsid w:val="00BE7D23"/>
    <w:rsid w:val="00BE7DCD"/>
    <w:rsid w:val="00BE7ED1"/>
    <w:rsid w:val="00BF087E"/>
    <w:rsid w:val="00BF09DA"/>
    <w:rsid w:val="00BF09E5"/>
    <w:rsid w:val="00BF09E9"/>
    <w:rsid w:val="00BF125F"/>
    <w:rsid w:val="00BF1A05"/>
    <w:rsid w:val="00BF2166"/>
    <w:rsid w:val="00BF28FA"/>
    <w:rsid w:val="00BF349B"/>
    <w:rsid w:val="00BF38CA"/>
    <w:rsid w:val="00BF3DB5"/>
    <w:rsid w:val="00BF46F5"/>
    <w:rsid w:val="00BF5226"/>
    <w:rsid w:val="00BF59CD"/>
    <w:rsid w:val="00BF6603"/>
    <w:rsid w:val="00BF76F5"/>
    <w:rsid w:val="00BF7F4F"/>
    <w:rsid w:val="00C00488"/>
    <w:rsid w:val="00C007C3"/>
    <w:rsid w:val="00C00E93"/>
    <w:rsid w:val="00C018BB"/>
    <w:rsid w:val="00C02FCC"/>
    <w:rsid w:val="00C03273"/>
    <w:rsid w:val="00C04400"/>
    <w:rsid w:val="00C0479D"/>
    <w:rsid w:val="00C05230"/>
    <w:rsid w:val="00C05792"/>
    <w:rsid w:val="00C05A96"/>
    <w:rsid w:val="00C062FD"/>
    <w:rsid w:val="00C06CA6"/>
    <w:rsid w:val="00C106E4"/>
    <w:rsid w:val="00C10FF6"/>
    <w:rsid w:val="00C128DF"/>
    <w:rsid w:val="00C134FF"/>
    <w:rsid w:val="00C14E9F"/>
    <w:rsid w:val="00C15453"/>
    <w:rsid w:val="00C15AAA"/>
    <w:rsid w:val="00C15E1F"/>
    <w:rsid w:val="00C15F80"/>
    <w:rsid w:val="00C16891"/>
    <w:rsid w:val="00C1746F"/>
    <w:rsid w:val="00C17CF8"/>
    <w:rsid w:val="00C201D2"/>
    <w:rsid w:val="00C21458"/>
    <w:rsid w:val="00C215E2"/>
    <w:rsid w:val="00C216CB"/>
    <w:rsid w:val="00C21D8F"/>
    <w:rsid w:val="00C21E8C"/>
    <w:rsid w:val="00C21F4F"/>
    <w:rsid w:val="00C22380"/>
    <w:rsid w:val="00C227DE"/>
    <w:rsid w:val="00C24CA3"/>
    <w:rsid w:val="00C258D2"/>
    <w:rsid w:val="00C25F13"/>
    <w:rsid w:val="00C2607D"/>
    <w:rsid w:val="00C26342"/>
    <w:rsid w:val="00C26C36"/>
    <w:rsid w:val="00C270C3"/>
    <w:rsid w:val="00C276D6"/>
    <w:rsid w:val="00C30D00"/>
    <w:rsid w:val="00C3149A"/>
    <w:rsid w:val="00C3156F"/>
    <w:rsid w:val="00C31572"/>
    <w:rsid w:val="00C34B29"/>
    <w:rsid w:val="00C35362"/>
    <w:rsid w:val="00C35E3C"/>
    <w:rsid w:val="00C36824"/>
    <w:rsid w:val="00C37D28"/>
    <w:rsid w:val="00C408A1"/>
    <w:rsid w:val="00C40B3B"/>
    <w:rsid w:val="00C4102A"/>
    <w:rsid w:val="00C410E1"/>
    <w:rsid w:val="00C411D6"/>
    <w:rsid w:val="00C44177"/>
    <w:rsid w:val="00C4583F"/>
    <w:rsid w:val="00C45B59"/>
    <w:rsid w:val="00C45D76"/>
    <w:rsid w:val="00C45F03"/>
    <w:rsid w:val="00C460A7"/>
    <w:rsid w:val="00C46419"/>
    <w:rsid w:val="00C46916"/>
    <w:rsid w:val="00C46B5F"/>
    <w:rsid w:val="00C46CAC"/>
    <w:rsid w:val="00C4791F"/>
    <w:rsid w:val="00C500D3"/>
    <w:rsid w:val="00C50349"/>
    <w:rsid w:val="00C50562"/>
    <w:rsid w:val="00C5101E"/>
    <w:rsid w:val="00C51022"/>
    <w:rsid w:val="00C51B19"/>
    <w:rsid w:val="00C526C7"/>
    <w:rsid w:val="00C52E46"/>
    <w:rsid w:val="00C53386"/>
    <w:rsid w:val="00C560D9"/>
    <w:rsid w:val="00C56F3E"/>
    <w:rsid w:val="00C57217"/>
    <w:rsid w:val="00C57295"/>
    <w:rsid w:val="00C5778F"/>
    <w:rsid w:val="00C60694"/>
    <w:rsid w:val="00C61328"/>
    <w:rsid w:val="00C61B7E"/>
    <w:rsid w:val="00C620D4"/>
    <w:rsid w:val="00C623C9"/>
    <w:rsid w:val="00C6271F"/>
    <w:rsid w:val="00C628F5"/>
    <w:rsid w:val="00C63D2B"/>
    <w:rsid w:val="00C653D2"/>
    <w:rsid w:val="00C65A55"/>
    <w:rsid w:val="00C661E7"/>
    <w:rsid w:val="00C66B1C"/>
    <w:rsid w:val="00C66F4A"/>
    <w:rsid w:val="00C675B1"/>
    <w:rsid w:val="00C67763"/>
    <w:rsid w:val="00C701D7"/>
    <w:rsid w:val="00C711FB"/>
    <w:rsid w:val="00C7132D"/>
    <w:rsid w:val="00C717E3"/>
    <w:rsid w:val="00C72101"/>
    <w:rsid w:val="00C72B98"/>
    <w:rsid w:val="00C74DF5"/>
    <w:rsid w:val="00C758C1"/>
    <w:rsid w:val="00C758E7"/>
    <w:rsid w:val="00C762EF"/>
    <w:rsid w:val="00C7630B"/>
    <w:rsid w:val="00C76520"/>
    <w:rsid w:val="00C76540"/>
    <w:rsid w:val="00C80C9D"/>
    <w:rsid w:val="00C81E67"/>
    <w:rsid w:val="00C8218E"/>
    <w:rsid w:val="00C823F5"/>
    <w:rsid w:val="00C82BB2"/>
    <w:rsid w:val="00C82F07"/>
    <w:rsid w:val="00C84326"/>
    <w:rsid w:val="00C844B8"/>
    <w:rsid w:val="00C84987"/>
    <w:rsid w:val="00C84AA9"/>
    <w:rsid w:val="00C84BDA"/>
    <w:rsid w:val="00C84DFC"/>
    <w:rsid w:val="00C85330"/>
    <w:rsid w:val="00C855CB"/>
    <w:rsid w:val="00C873E5"/>
    <w:rsid w:val="00C901DE"/>
    <w:rsid w:val="00C90651"/>
    <w:rsid w:val="00C90D43"/>
    <w:rsid w:val="00C91073"/>
    <w:rsid w:val="00C93D58"/>
    <w:rsid w:val="00C947C9"/>
    <w:rsid w:val="00C94A61"/>
    <w:rsid w:val="00C95132"/>
    <w:rsid w:val="00C95AA8"/>
    <w:rsid w:val="00C95CE4"/>
    <w:rsid w:val="00C96435"/>
    <w:rsid w:val="00C96A45"/>
    <w:rsid w:val="00C96F3C"/>
    <w:rsid w:val="00C97098"/>
    <w:rsid w:val="00C97A3C"/>
    <w:rsid w:val="00CA0086"/>
    <w:rsid w:val="00CA0345"/>
    <w:rsid w:val="00CA0BBA"/>
    <w:rsid w:val="00CA0C66"/>
    <w:rsid w:val="00CA1768"/>
    <w:rsid w:val="00CA2BDB"/>
    <w:rsid w:val="00CA2C62"/>
    <w:rsid w:val="00CA326A"/>
    <w:rsid w:val="00CA51F6"/>
    <w:rsid w:val="00CA5471"/>
    <w:rsid w:val="00CA5548"/>
    <w:rsid w:val="00CA581F"/>
    <w:rsid w:val="00CA5929"/>
    <w:rsid w:val="00CA5A67"/>
    <w:rsid w:val="00CA6592"/>
    <w:rsid w:val="00CA7273"/>
    <w:rsid w:val="00CA7E5A"/>
    <w:rsid w:val="00CB018B"/>
    <w:rsid w:val="00CB0408"/>
    <w:rsid w:val="00CB066E"/>
    <w:rsid w:val="00CB0B54"/>
    <w:rsid w:val="00CB240E"/>
    <w:rsid w:val="00CB3720"/>
    <w:rsid w:val="00CB443C"/>
    <w:rsid w:val="00CB44D5"/>
    <w:rsid w:val="00CB48D3"/>
    <w:rsid w:val="00CB59B4"/>
    <w:rsid w:val="00CB59DE"/>
    <w:rsid w:val="00CB5FE4"/>
    <w:rsid w:val="00CB6B63"/>
    <w:rsid w:val="00CB78C8"/>
    <w:rsid w:val="00CB7C16"/>
    <w:rsid w:val="00CC04F5"/>
    <w:rsid w:val="00CC064E"/>
    <w:rsid w:val="00CC06DA"/>
    <w:rsid w:val="00CC0710"/>
    <w:rsid w:val="00CC075B"/>
    <w:rsid w:val="00CC100A"/>
    <w:rsid w:val="00CC137E"/>
    <w:rsid w:val="00CC19F9"/>
    <w:rsid w:val="00CC22F8"/>
    <w:rsid w:val="00CC3056"/>
    <w:rsid w:val="00CC4E51"/>
    <w:rsid w:val="00CC4E6B"/>
    <w:rsid w:val="00CC6C17"/>
    <w:rsid w:val="00CC6E26"/>
    <w:rsid w:val="00CD1651"/>
    <w:rsid w:val="00CD1B4D"/>
    <w:rsid w:val="00CD1FB7"/>
    <w:rsid w:val="00CD2DE5"/>
    <w:rsid w:val="00CD3F39"/>
    <w:rsid w:val="00CD46EE"/>
    <w:rsid w:val="00CD4857"/>
    <w:rsid w:val="00CD487F"/>
    <w:rsid w:val="00CD4F21"/>
    <w:rsid w:val="00CD590E"/>
    <w:rsid w:val="00CD592B"/>
    <w:rsid w:val="00CD6149"/>
    <w:rsid w:val="00CD6AFF"/>
    <w:rsid w:val="00CD7874"/>
    <w:rsid w:val="00CD7932"/>
    <w:rsid w:val="00CE0076"/>
    <w:rsid w:val="00CE0428"/>
    <w:rsid w:val="00CE0EE0"/>
    <w:rsid w:val="00CE1B0E"/>
    <w:rsid w:val="00CE23EE"/>
    <w:rsid w:val="00CE271E"/>
    <w:rsid w:val="00CE2B5C"/>
    <w:rsid w:val="00CE2DC8"/>
    <w:rsid w:val="00CE3297"/>
    <w:rsid w:val="00CE3B2D"/>
    <w:rsid w:val="00CE3F5B"/>
    <w:rsid w:val="00CE405E"/>
    <w:rsid w:val="00CE471A"/>
    <w:rsid w:val="00CE4DE3"/>
    <w:rsid w:val="00CE53DB"/>
    <w:rsid w:val="00CE5606"/>
    <w:rsid w:val="00CE5D1B"/>
    <w:rsid w:val="00CE5DA3"/>
    <w:rsid w:val="00CE67B9"/>
    <w:rsid w:val="00CE68C5"/>
    <w:rsid w:val="00CE7152"/>
    <w:rsid w:val="00CF03F2"/>
    <w:rsid w:val="00CF1504"/>
    <w:rsid w:val="00CF1BD0"/>
    <w:rsid w:val="00CF2E96"/>
    <w:rsid w:val="00CF3C96"/>
    <w:rsid w:val="00CF40F4"/>
    <w:rsid w:val="00CF4B94"/>
    <w:rsid w:val="00CF4FED"/>
    <w:rsid w:val="00CF5698"/>
    <w:rsid w:val="00CF57A9"/>
    <w:rsid w:val="00CF6B2D"/>
    <w:rsid w:val="00CF6C7D"/>
    <w:rsid w:val="00CF6CA5"/>
    <w:rsid w:val="00CF76F8"/>
    <w:rsid w:val="00D01A18"/>
    <w:rsid w:val="00D01B7C"/>
    <w:rsid w:val="00D020D8"/>
    <w:rsid w:val="00D021BA"/>
    <w:rsid w:val="00D025F3"/>
    <w:rsid w:val="00D036DA"/>
    <w:rsid w:val="00D036EA"/>
    <w:rsid w:val="00D03F08"/>
    <w:rsid w:val="00D05CF2"/>
    <w:rsid w:val="00D06203"/>
    <w:rsid w:val="00D06C62"/>
    <w:rsid w:val="00D06C78"/>
    <w:rsid w:val="00D07324"/>
    <w:rsid w:val="00D10335"/>
    <w:rsid w:val="00D10384"/>
    <w:rsid w:val="00D10627"/>
    <w:rsid w:val="00D10BA3"/>
    <w:rsid w:val="00D111ED"/>
    <w:rsid w:val="00D11545"/>
    <w:rsid w:val="00D11E45"/>
    <w:rsid w:val="00D11FD7"/>
    <w:rsid w:val="00D129D6"/>
    <w:rsid w:val="00D12C32"/>
    <w:rsid w:val="00D13671"/>
    <w:rsid w:val="00D13BC9"/>
    <w:rsid w:val="00D13DF0"/>
    <w:rsid w:val="00D14A42"/>
    <w:rsid w:val="00D157E2"/>
    <w:rsid w:val="00D15E08"/>
    <w:rsid w:val="00D16B15"/>
    <w:rsid w:val="00D16E52"/>
    <w:rsid w:val="00D16EA9"/>
    <w:rsid w:val="00D17FEE"/>
    <w:rsid w:val="00D20154"/>
    <w:rsid w:val="00D209ED"/>
    <w:rsid w:val="00D22F7F"/>
    <w:rsid w:val="00D233A0"/>
    <w:rsid w:val="00D23D8F"/>
    <w:rsid w:val="00D24C30"/>
    <w:rsid w:val="00D251B4"/>
    <w:rsid w:val="00D25493"/>
    <w:rsid w:val="00D254F6"/>
    <w:rsid w:val="00D25A14"/>
    <w:rsid w:val="00D25E8D"/>
    <w:rsid w:val="00D26A13"/>
    <w:rsid w:val="00D26EF1"/>
    <w:rsid w:val="00D30240"/>
    <w:rsid w:val="00D30365"/>
    <w:rsid w:val="00D30C08"/>
    <w:rsid w:val="00D30D3D"/>
    <w:rsid w:val="00D30FAB"/>
    <w:rsid w:val="00D31503"/>
    <w:rsid w:val="00D31513"/>
    <w:rsid w:val="00D31816"/>
    <w:rsid w:val="00D31F5B"/>
    <w:rsid w:val="00D32C9A"/>
    <w:rsid w:val="00D32DE9"/>
    <w:rsid w:val="00D33250"/>
    <w:rsid w:val="00D33FBF"/>
    <w:rsid w:val="00D3480B"/>
    <w:rsid w:val="00D34818"/>
    <w:rsid w:val="00D3484E"/>
    <w:rsid w:val="00D349A0"/>
    <w:rsid w:val="00D35B7A"/>
    <w:rsid w:val="00D37C0C"/>
    <w:rsid w:val="00D37DE5"/>
    <w:rsid w:val="00D406D2"/>
    <w:rsid w:val="00D40849"/>
    <w:rsid w:val="00D40963"/>
    <w:rsid w:val="00D40F7B"/>
    <w:rsid w:val="00D415CA"/>
    <w:rsid w:val="00D4178C"/>
    <w:rsid w:val="00D417FC"/>
    <w:rsid w:val="00D438F7"/>
    <w:rsid w:val="00D44903"/>
    <w:rsid w:val="00D44ABB"/>
    <w:rsid w:val="00D451E0"/>
    <w:rsid w:val="00D45980"/>
    <w:rsid w:val="00D45AE0"/>
    <w:rsid w:val="00D46E0D"/>
    <w:rsid w:val="00D47A42"/>
    <w:rsid w:val="00D47C76"/>
    <w:rsid w:val="00D5005B"/>
    <w:rsid w:val="00D509AE"/>
    <w:rsid w:val="00D50B77"/>
    <w:rsid w:val="00D51830"/>
    <w:rsid w:val="00D51927"/>
    <w:rsid w:val="00D53171"/>
    <w:rsid w:val="00D532AE"/>
    <w:rsid w:val="00D54896"/>
    <w:rsid w:val="00D55D27"/>
    <w:rsid w:val="00D562D7"/>
    <w:rsid w:val="00D5774C"/>
    <w:rsid w:val="00D5797F"/>
    <w:rsid w:val="00D6045E"/>
    <w:rsid w:val="00D61342"/>
    <w:rsid w:val="00D613DE"/>
    <w:rsid w:val="00D62440"/>
    <w:rsid w:val="00D62711"/>
    <w:rsid w:val="00D62F9B"/>
    <w:rsid w:val="00D630B3"/>
    <w:rsid w:val="00D6314E"/>
    <w:rsid w:val="00D634F1"/>
    <w:rsid w:val="00D64213"/>
    <w:rsid w:val="00D643BF"/>
    <w:rsid w:val="00D64C87"/>
    <w:rsid w:val="00D65508"/>
    <w:rsid w:val="00D666FD"/>
    <w:rsid w:val="00D66774"/>
    <w:rsid w:val="00D66D52"/>
    <w:rsid w:val="00D672DC"/>
    <w:rsid w:val="00D674DA"/>
    <w:rsid w:val="00D70852"/>
    <w:rsid w:val="00D7088B"/>
    <w:rsid w:val="00D70A6E"/>
    <w:rsid w:val="00D7140C"/>
    <w:rsid w:val="00D73C80"/>
    <w:rsid w:val="00D73E46"/>
    <w:rsid w:val="00D74305"/>
    <w:rsid w:val="00D74E29"/>
    <w:rsid w:val="00D750C8"/>
    <w:rsid w:val="00D75238"/>
    <w:rsid w:val="00D761E3"/>
    <w:rsid w:val="00D76588"/>
    <w:rsid w:val="00D7745C"/>
    <w:rsid w:val="00D77C47"/>
    <w:rsid w:val="00D804A3"/>
    <w:rsid w:val="00D816E5"/>
    <w:rsid w:val="00D81DFF"/>
    <w:rsid w:val="00D82050"/>
    <w:rsid w:val="00D83357"/>
    <w:rsid w:val="00D83CB2"/>
    <w:rsid w:val="00D84AC8"/>
    <w:rsid w:val="00D84AD3"/>
    <w:rsid w:val="00D84C8F"/>
    <w:rsid w:val="00D85F65"/>
    <w:rsid w:val="00D861F0"/>
    <w:rsid w:val="00D86A42"/>
    <w:rsid w:val="00D90264"/>
    <w:rsid w:val="00D90DE4"/>
    <w:rsid w:val="00D92045"/>
    <w:rsid w:val="00D92B14"/>
    <w:rsid w:val="00D92F0B"/>
    <w:rsid w:val="00D933AC"/>
    <w:rsid w:val="00D93E08"/>
    <w:rsid w:val="00D94200"/>
    <w:rsid w:val="00D96757"/>
    <w:rsid w:val="00DA184F"/>
    <w:rsid w:val="00DA285E"/>
    <w:rsid w:val="00DA2974"/>
    <w:rsid w:val="00DA31AF"/>
    <w:rsid w:val="00DA433C"/>
    <w:rsid w:val="00DA572B"/>
    <w:rsid w:val="00DA7204"/>
    <w:rsid w:val="00DA76AA"/>
    <w:rsid w:val="00DA7D7A"/>
    <w:rsid w:val="00DB039C"/>
    <w:rsid w:val="00DB0945"/>
    <w:rsid w:val="00DB11D9"/>
    <w:rsid w:val="00DB20C1"/>
    <w:rsid w:val="00DB2E89"/>
    <w:rsid w:val="00DB2F10"/>
    <w:rsid w:val="00DB3503"/>
    <w:rsid w:val="00DB4C26"/>
    <w:rsid w:val="00DB50D3"/>
    <w:rsid w:val="00DB55B1"/>
    <w:rsid w:val="00DB5952"/>
    <w:rsid w:val="00DB59AB"/>
    <w:rsid w:val="00DB6967"/>
    <w:rsid w:val="00DB69A4"/>
    <w:rsid w:val="00DB6CB5"/>
    <w:rsid w:val="00DB6DAC"/>
    <w:rsid w:val="00DB7C59"/>
    <w:rsid w:val="00DB7E0F"/>
    <w:rsid w:val="00DC09BE"/>
    <w:rsid w:val="00DC0A9E"/>
    <w:rsid w:val="00DC0C06"/>
    <w:rsid w:val="00DC1316"/>
    <w:rsid w:val="00DC14A2"/>
    <w:rsid w:val="00DC26E9"/>
    <w:rsid w:val="00DC30C7"/>
    <w:rsid w:val="00DC3514"/>
    <w:rsid w:val="00DC50C5"/>
    <w:rsid w:val="00DC53E7"/>
    <w:rsid w:val="00DC581D"/>
    <w:rsid w:val="00DC60AE"/>
    <w:rsid w:val="00DC6E32"/>
    <w:rsid w:val="00DC6F20"/>
    <w:rsid w:val="00DC742B"/>
    <w:rsid w:val="00DC7B7D"/>
    <w:rsid w:val="00DD0092"/>
    <w:rsid w:val="00DD0487"/>
    <w:rsid w:val="00DD140E"/>
    <w:rsid w:val="00DD17A8"/>
    <w:rsid w:val="00DD2400"/>
    <w:rsid w:val="00DD29F5"/>
    <w:rsid w:val="00DD3744"/>
    <w:rsid w:val="00DD3E46"/>
    <w:rsid w:val="00DD3E48"/>
    <w:rsid w:val="00DD4890"/>
    <w:rsid w:val="00DD50B9"/>
    <w:rsid w:val="00DD566B"/>
    <w:rsid w:val="00DD6649"/>
    <w:rsid w:val="00DD7B2E"/>
    <w:rsid w:val="00DD7C92"/>
    <w:rsid w:val="00DD7F89"/>
    <w:rsid w:val="00DE07F2"/>
    <w:rsid w:val="00DE0BD4"/>
    <w:rsid w:val="00DE0F61"/>
    <w:rsid w:val="00DE17D3"/>
    <w:rsid w:val="00DE2000"/>
    <w:rsid w:val="00DE305C"/>
    <w:rsid w:val="00DE3ADD"/>
    <w:rsid w:val="00DE4368"/>
    <w:rsid w:val="00DE4398"/>
    <w:rsid w:val="00DE597B"/>
    <w:rsid w:val="00DE7188"/>
    <w:rsid w:val="00DE751E"/>
    <w:rsid w:val="00DE7990"/>
    <w:rsid w:val="00DE7A1F"/>
    <w:rsid w:val="00DF034D"/>
    <w:rsid w:val="00DF0DE5"/>
    <w:rsid w:val="00DF24F4"/>
    <w:rsid w:val="00DF49CB"/>
    <w:rsid w:val="00DF5462"/>
    <w:rsid w:val="00DF5857"/>
    <w:rsid w:val="00DF626F"/>
    <w:rsid w:val="00DF659D"/>
    <w:rsid w:val="00DF6C30"/>
    <w:rsid w:val="00DF76A6"/>
    <w:rsid w:val="00DF7F33"/>
    <w:rsid w:val="00E01869"/>
    <w:rsid w:val="00E01C3B"/>
    <w:rsid w:val="00E0262C"/>
    <w:rsid w:val="00E02FFD"/>
    <w:rsid w:val="00E0309B"/>
    <w:rsid w:val="00E036D1"/>
    <w:rsid w:val="00E053CA"/>
    <w:rsid w:val="00E06572"/>
    <w:rsid w:val="00E06B18"/>
    <w:rsid w:val="00E07216"/>
    <w:rsid w:val="00E07C11"/>
    <w:rsid w:val="00E106DD"/>
    <w:rsid w:val="00E10CE2"/>
    <w:rsid w:val="00E1209D"/>
    <w:rsid w:val="00E1226B"/>
    <w:rsid w:val="00E1232D"/>
    <w:rsid w:val="00E137EF"/>
    <w:rsid w:val="00E13D34"/>
    <w:rsid w:val="00E13EAE"/>
    <w:rsid w:val="00E13FD5"/>
    <w:rsid w:val="00E1425A"/>
    <w:rsid w:val="00E143A9"/>
    <w:rsid w:val="00E149D8"/>
    <w:rsid w:val="00E14A7E"/>
    <w:rsid w:val="00E15588"/>
    <w:rsid w:val="00E155CE"/>
    <w:rsid w:val="00E15D2C"/>
    <w:rsid w:val="00E15F75"/>
    <w:rsid w:val="00E1682F"/>
    <w:rsid w:val="00E16BD2"/>
    <w:rsid w:val="00E23035"/>
    <w:rsid w:val="00E23D37"/>
    <w:rsid w:val="00E24563"/>
    <w:rsid w:val="00E25429"/>
    <w:rsid w:val="00E25959"/>
    <w:rsid w:val="00E261B0"/>
    <w:rsid w:val="00E26811"/>
    <w:rsid w:val="00E26D21"/>
    <w:rsid w:val="00E300E8"/>
    <w:rsid w:val="00E308B0"/>
    <w:rsid w:val="00E30ECE"/>
    <w:rsid w:val="00E34687"/>
    <w:rsid w:val="00E34DC3"/>
    <w:rsid w:val="00E34F22"/>
    <w:rsid w:val="00E36564"/>
    <w:rsid w:val="00E365AF"/>
    <w:rsid w:val="00E37385"/>
    <w:rsid w:val="00E40642"/>
    <w:rsid w:val="00E40B94"/>
    <w:rsid w:val="00E40D27"/>
    <w:rsid w:val="00E4183B"/>
    <w:rsid w:val="00E42FAF"/>
    <w:rsid w:val="00E435CB"/>
    <w:rsid w:val="00E436A9"/>
    <w:rsid w:val="00E43708"/>
    <w:rsid w:val="00E4384E"/>
    <w:rsid w:val="00E43DE6"/>
    <w:rsid w:val="00E44A03"/>
    <w:rsid w:val="00E45312"/>
    <w:rsid w:val="00E45C8E"/>
    <w:rsid w:val="00E45D65"/>
    <w:rsid w:val="00E461E9"/>
    <w:rsid w:val="00E46E9B"/>
    <w:rsid w:val="00E500D1"/>
    <w:rsid w:val="00E50F09"/>
    <w:rsid w:val="00E51674"/>
    <w:rsid w:val="00E5288B"/>
    <w:rsid w:val="00E53961"/>
    <w:rsid w:val="00E53E2F"/>
    <w:rsid w:val="00E53E5F"/>
    <w:rsid w:val="00E53ED8"/>
    <w:rsid w:val="00E540B2"/>
    <w:rsid w:val="00E54205"/>
    <w:rsid w:val="00E54265"/>
    <w:rsid w:val="00E54C78"/>
    <w:rsid w:val="00E54D9C"/>
    <w:rsid w:val="00E54F0C"/>
    <w:rsid w:val="00E552ED"/>
    <w:rsid w:val="00E55775"/>
    <w:rsid w:val="00E55E89"/>
    <w:rsid w:val="00E55FDB"/>
    <w:rsid w:val="00E56173"/>
    <w:rsid w:val="00E57440"/>
    <w:rsid w:val="00E57BCF"/>
    <w:rsid w:val="00E60456"/>
    <w:rsid w:val="00E610EA"/>
    <w:rsid w:val="00E6302C"/>
    <w:rsid w:val="00E63820"/>
    <w:rsid w:val="00E63F82"/>
    <w:rsid w:val="00E64CF0"/>
    <w:rsid w:val="00E64EE3"/>
    <w:rsid w:val="00E65FD9"/>
    <w:rsid w:val="00E66ED3"/>
    <w:rsid w:val="00E67721"/>
    <w:rsid w:val="00E7097B"/>
    <w:rsid w:val="00E72339"/>
    <w:rsid w:val="00E728F5"/>
    <w:rsid w:val="00E739DE"/>
    <w:rsid w:val="00E73E08"/>
    <w:rsid w:val="00E74553"/>
    <w:rsid w:val="00E745AB"/>
    <w:rsid w:val="00E74DD4"/>
    <w:rsid w:val="00E75219"/>
    <w:rsid w:val="00E75FCB"/>
    <w:rsid w:val="00E775B9"/>
    <w:rsid w:val="00E77FB8"/>
    <w:rsid w:val="00E80268"/>
    <w:rsid w:val="00E8032F"/>
    <w:rsid w:val="00E80449"/>
    <w:rsid w:val="00E8046A"/>
    <w:rsid w:val="00E825A1"/>
    <w:rsid w:val="00E82879"/>
    <w:rsid w:val="00E828F2"/>
    <w:rsid w:val="00E82BAC"/>
    <w:rsid w:val="00E83713"/>
    <w:rsid w:val="00E83936"/>
    <w:rsid w:val="00E83C2C"/>
    <w:rsid w:val="00E83CE6"/>
    <w:rsid w:val="00E83D7B"/>
    <w:rsid w:val="00E83F8C"/>
    <w:rsid w:val="00E84281"/>
    <w:rsid w:val="00E84586"/>
    <w:rsid w:val="00E84C48"/>
    <w:rsid w:val="00E85442"/>
    <w:rsid w:val="00E85DBE"/>
    <w:rsid w:val="00E85E46"/>
    <w:rsid w:val="00E85FDC"/>
    <w:rsid w:val="00E860AE"/>
    <w:rsid w:val="00E87232"/>
    <w:rsid w:val="00E87A9C"/>
    <w:rsid w:val="00E87D5D"/>
    <w:rsid w:val="00E906A3"/>
    <w:rsid w:val="00E909C9"/>
    <w:rsid w:val="00E91C6B"/>
    <w:rsid w:val="00E91F92"/>
    <w:rsid w:val="00E92007"/>
    <w:rsid w:val="00E9247D"/>
    <w:rsid w:val="00E92506"/>
    <w:rsid w:val="00E92877"/>
    <w:rsid w:val="00E9353B"/>
    <w:rsid w:val="00E94389"/>
    <w:rsid w:val="00E94938"/>
    <w:rsid w:val="00E94D4E"/>
    <w:rsid w:val="00E94E63"/>
    <w:rsid w:val="00E9561B"/>
    <w:rsid w:val="00E95C1A"/>
    <w:rsid w:val="00E9603B"/>
    <w:rsid w:val="00E96915"/>
    <w:rsid w:val="00EA013C"/>
    <w:rsid w:val="00EA030B"/>
    <w:rsid w:val="00EA0599"/>
    <w:rsid w:val="00EA10C9"/>
    <w:rsid w:val="00EA3610"/>
    <w:rsid w:val="00EA3978"/>
    <w:rsid w:val="00EA3B90"/>
    <w:rsid w:val="00EA45E8"/>
    <w:rsid w:val="00EA5703"/>
    <w:rsid w:val="00EA6D3E"/>
    <w:rsid w:val="00EA7261"/>
    <w:rsid w:val="00EA7743"/>
    <w:rsid w:val="00EB03FA"/>
    <w:rsid w:val="00EB1024"/>
    <w:rsid w:val="00EB1FD5"/>
    <w:rsid w:val="00EB1FEC"/>
    <w:rsid w:val="00EB2794"/>
    <w:rsid w:val="00EB3002"/>
    <w:rsid w:val="00EB38E5"/>
    <w:rsid w:val="00EB48AE"/>
    <w:rsid w:val="00EB491F"/>
    <w:rsid w:val="00EB4EE3"/>
    <w:rsid w:val="00EB5A31"/>
    <w:rsid w:val="00EB5DE3"/>
    <w:rsid w:val="00EB630C"/>
    <w:rsid w:val="00EB7616"/>
    <w:rsid w:val="00EC018B"/>
    <w:rsid w:val="00EC09C1"/>
    <w:rsid w:val="00EC1F58"/>
    <w:rsid w:val="00EC271F"/>
    <w:rsid w:val="00EC3329"/>
    <w:rsid w:val="00EC3830"/>
    <w:rsid w:val="00EC388A"/>
    <w:rsid w:val="00EC39B4"/>
    <w:rsid w:val="00EC39C8"/>
    <w:rsid w:val="00EC3D50"/>
    <w:rsid w:val="00EC4784"/>
    <w:rsid w:val="00EC49FF"/>
    <w:rsid w:val="00EC4DB4"/>
    <w:rsid w:val="00EC4E3A"/>
    <w:rsid w:val="00EC4FAB"/>
    <w:rsid w:val="00EC5F66"/>
    <w:rsid w:val="00EC643A"/>
    <w:rsid w:val="00EC65BC"/>
    <w:rsid w:val="00EC77AC"/>
    <w:rsid w:val="00EC7849"/>
    <w:rsid w:val="00ED2042"/>
    <w:rsid w:val="00ED20BB"/>
    <w:rsid w:val="00ED525D"/>
    <w:rsid w:val="00ED63FA"/>
    <w:rsid w:val="00ED6A74"/>
    <w:rsid w:val="00ED6D4C"/>
    <w:rsid w:val="00ED7501"/>
    <w:rsid w:val="00EE09C7"/>
    <w:rsid w:val="00EE1E61"/>
    <w:rsid w:val="00EE249F"/>
    <w:rsid w:val="00EE2B1B"/>
    <w:rsid w:val="00EE31D1"/>
    <w:rsid w:val="00EE379A"/>
    <w:rsid w:val="00EE3A6B"/>
    <w:rsid w:val="00EE424A"/>
    <w:rsid w:val="00EE531D"/>
    <w:rsid w:val="00EE5D03"/>
    <w:rsid w:val="00EE60DE"/>
    <w:rsid w:val="00EE784A"/>
    <w:rsid w:val="00EF0ABA"/>
    <w:rsid w:val="00EF1250"/>
    <w:rsid w:val="00EF1D04"/>
    <w:rsid w:val="00EF2956"/>
    <w:rsid w:val="00EF2F59"/>
    <w:rsid w:val="00EF640B"/>
    <w:rsid w:val="00F02A85"/>
    <w:rsid w:val="00F04482"/>
    <w:rsid w:val="00F04488"/>
    <w:rsid w:val="00F04808"/>
    <w:rsid w:val="00F04C03"/>
    <w:rsid w:val="00F04C7E"/>
    <w:rsid w:val="00F04E90"/>
    <w:rsid w:val="00F05767"/>
    <w:rsid w:val="00F066A9"/>
    <w:rsid w:val="00F0703B"/>
    <w:rsid w:val="00F075EB"/>
    <w:rsid w:val="00F07F64"/>
    <w:rsid w:val="00F10288"/>
    <w:rsid w:val="00F1111A"/>
    <w:rsid w:val="00F112E3"/>
    <w:rsid w:val="00F1163A"/>
    <w:rsid w:val="00F11FB3"/>
    <w:rsid w:val="00F12033"/>
    <w:rsid w:val="00F12839"/>
    <w:rsid w:val="00F12F7E"/>
    <w:rsid w:val="00F1308D"/>
    <w:rsid w:val="00F133E7"/>
    <w:rsid w:val="00F13580"/>
    <w:rsid w:val="00F13C80"/>
    <w:rsid w:val="00F151EA"/>
    <w:rsid w:val="00F15C7B"/>
    <w:rsid w:val="00F15F73"/>
    <w:rsid w:val="00F2021D"/>
    <w:rsid w:val="00F20233"/>
    <w:rsid w:val="00F2072E"/>
    <w:rsid w:val="00F22389"/>
    <w:rsid w:val="00F226B1"/>
    <w:rsid w:val="00F22CEC"/>
    <w:rsid w:val="00F25407"/>
    <w:rsid w:val="00F25B21"/>
    <w:rsid w:val="00F26851"/>
    <w:rsid w:val="00F26F36"/>
    <w:rsid w:val="00F27748"/>
    <w:rsid w:val="00F30004"/>
    <w:rsid w:val="00F32D47"/>
    <w:rsid w:val="00F32FC1"/>
    <w:rsid w:val="00F348A1"/>
    <w:rsid w:val="00F349B0"/>
    <w:rsid w:val="00F34B99"/>
    <w:rsid w:val="00F354DC"/>
    <w:rsid w:val="00F35EB3"/>
    <w:rsid w:val="00F40796"/>
    <w:rsid w:val="00F40D83"/>
    <w:rsid w:val="00F411D4"/>
    <w:rsid w:val="00F418F5"/>
    <w:rsid w:val="00F42BF3"/>
    <w:rsid w:val="00F43533"/>
    <w:rsid w:val="00F45C31"/>
    <w:rsid w:val="00F46DF4"/>
    <w:rsid w:val="00F471BC"/>
    <w:rsid w:val="00F47240"/>
    <w:rsid w:val="00F478C6"/>
    <w:rsid w:val="00F519F9"/>
    <w:rsid w:val="00F52926"/>
    <w:rsid w:val="00F5350F"/>
    <w:rsid w:val="00F53E75"/>
    <w:rsid w:val="00F5404A"/>
    <w:rsid w:val="00F542AE"/>
    <w:rsid w:val="00F54731"/>
    <w:rsid w:val="00F563C9"/>
    <w:rsid w:val="00F56BFF"/>
    <w:rsid w:val="00F56C0B"/>
    <w:rsid w:val="00F57161"/>
    <w:rsid w:val="00F5752A"/>
    <w:rsid w:val="00F57591"/>
    <w:rsid w:val="00F60488"/>
    <w:rsid w:val="00F611F6"/>
    <w:rsid w:val="00F612DC"/>
    <w:rsid w:val="00F6148F"/>
    <w:rsid w:val="00F61C2D"/>
    <w:rsid w:val="00F62BAF"/>
    <w:rsid w:val="00F63775"/>
    <w:rsid w:val="00F64CDC"/>
    <w:rsid w:val="00F6698C"/>
    <w:rsid w:val="00F677FD"/>
    <w:rsid w:val="00F704E6"/>
    <w:rsid w:val="00F705CD"/>
    <w:rsid w:val="00F705F9"/>
    <w:rsid w:val="00F70870"/>
    <w:rsid w:val="00F71F02"/>
    <w:rsid w:val="00F747F7"/>
    <w:rsid w:val="00F774C4"/>
    <w:rsid w:val="00F806FF"/>
    <w:rsid w:val="00F8162D"/>
    <w:rsid w:val="00F819AA"/>
    <w:rsid w:val="00F8246E"/>
    <w:rsid w:val="00F825E7"/>
    <w:rsid w:val="00F835B4"/>
    <w:rsid w:val="00F8361F"/>
    <w:rsid w:val="00F840CD"/>
    <w:rsid w:val="00F840DD"/>
    <w:rsid w:val="00F84CBD"/>
    <w:rsid w:val="00F85198"/>
    <w:rsid w:val="00F862B5"/>
    <w:rsid w:val="00F87251"/>
    <w:rsid w:val="00F909FA"/>
    <w:rsid w:val="00F918D7"/>
    <w:rsid w:val="00F91A26"/>
    <w:rsid w:val="00F91A79"/>
    <w:rsid w:val="00F91A9B"/>
    <w:rsid w:val="00F9243A"/>
    <w:rsid w:val="00F927A8"/>
    <w:rsid w:val="00F93A41"/>
    <w:rsid w:val="00F94682"/>
    <w:rsid w:val="00F94FCA"/>
    <w:rsid w:val="00F95E2E"/>
    <w:rsid w:val="00F965F1"/>
    <w:rsid w:val="00F96AA1"/>
    <w:rsid w:val="00F97E6E"/>
    <w:rsid w:val="00F97FD7"/>
    <w:rsid w:val="00FA09CC"/>
    <w:rsid w:val="00FA107F"/>
    <w:rsid w:val="00FA1445"/>
    <w:rsid w:val="00FA1670"/>
    <w:rsid w:val="00FA2074"/>
    <w:rsid w:val="00FA4581"/>
    <w:rsid w:val="00FA4EFF"/>
    <w:rsid w:val="00FA5FCB"/>
    <w:rsid w:val="00FA62F7"/>
    <w:rsid w:val="00FA69FC"/>
    <w:rsid w:val="00FA6CD9"/>
    <w:rsid w:val="00FA6D1A"/>
    <w:rsid w:val="00FA6ED7"/>
    <w:rsid w:val="00FA7E2E"/>
    <w:rsid w:val="00FB0592"/>
    <w:rsid w:val="00FB061A"/>
    <w:rsid w:val="00FB074B"/>
    <w:rsid w:val="00FB096C"/>
    <w:rsid w:val="00FB0F9A"/>
    <w:rsid w:val="00FB15E6"/>
    <w:rsid w:val="00FB16B8"/>
    <w:rsid w:val="00FB16BE"/>
    <w:rsid w:val="00FB1F76"/>
    <w:rsid w:val="00FB3123"/>
    <w:rsid w:val="00FB33C5"/>
    <w:rsid w:val="00FB3A95"/>
    <w:rsid w:val="00FB5E81"/>
    <w:rsid w:val="00FB6DD6"/>
    <w:rsid w:val="00FC0035"/>
    <w:rsid w:val="00FC047E"/>
    <w:rsid w:val="00FC0C2D"/>
    <w:rsid w:val="00FC0FE1"/>
    <w:rsid w:val="00FC122C"/>
    <w:rsid w:val="00FC1485"/>
    <w:rsid w:val="00FC20A1"/>
    <w:rsid w:val="00FC28C4"/>
    <w:rsid w:val="00FC4471"/>
    <w:rsid w:val="00FC59D2"/>
    <w:rsid w:val="00FC6212"/>
    <w:rsid w:val="00FC6C48"/>
    <w:rsid w:val="00FC6E46"/>
    <w:rsid w:val="00FC7143"/>
    <w:rsid w:val="00FC766A"/>
    <w:rsid w:val="00FC767A"/>
    <w:rsid w:val="00FC78F7"/>
    <w:rsid w:val="00FD052D"/>
    <w:rsid w:val="00FD0D03"/>
    <w:rsid w:val="00FD1290"/>
    <w:rsid w:val="00FD1CB1"/>
    <w:rsid w:val="00FD2216"/>
    <w:rsid w:val="00FD2E8F"/>
    <w:rsid w:val="00FD391A"/>
    <w:rsid w:val="00FD3CBC"/>
    <w:rsid w:val="00FD55AE"/>
    <w:rsid w:val="00FD5B9B"/>
    <w:rsid w:val="00FD744E"/>
    <w:rsid w:val="00FD749E"/>
    <w:rsid w:val="00FD7993"/>
    <w:rsid w:val="00FE1EA7"/>
    <w:rsid w:val="00FE227E"/>
    <w:rsid w:val="00FE2595"/>
    <w:rsid w:val="00FE27DF"/>
    <w:rsid w:val="00FE289C"/>
    <w:rsid w:val="00FE2E75"/>
    <w:rsid w:val="00FE3A75"/>
    <w:rsid w:val="00FE41C5"/>
    <w:rsid w:val="00FE490E"/>
    <w:rsid w:val="00FE52A6"/>
    <w:rsid w:val="00FE5371"/>
    <w:rsid w:val="00FE575B"/>
    <w:rsid w:val="00FE5F56"/>
    <w:rsid w:val="00FE60D1"/>
    <w:rsid w:val="00FE6690"/>
    <w:rsid w:val="00FE6725"/>
    <w:rsid w:val="00FE6DC1"/>
    <w:rsid w:val="00FE785F"/>
    <w:rsid w:val="00FF12B4"/>
    <w:rsid w:val="00FF1412"/>
    <w:rsid w:val="00FF18E7"/>
    <w:rsid w:val="00FF2715"/>
    <w:rsid w:val="00FF27BE"/>
    <w:rsid w:val="00FF5373"/>
    <w:rsid w:val="00FF589A"/>
    <w:rsid w:val="00FF5A44"/>
    <w:rsid w:val="00FF5B3E"/>
    <w:rsid w:val="00FF7F2D"/>
    <w:rsid w:val="20605AAC"/>
    <w:rsid w:val="6D914485"/>
    <w:rsid w:val="6FEA6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F7314AF"/>
  <w15:docId w15:val="{BE51E493-1BE6-468C-8FA8-640B8A77DF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iPriority="0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424E"/>
  </w:style>
  <w:style w:type="paragraph" w:styleId="Nagwek1">
    <w:name w:val="heading 1"/>
    <w:basedOn w:val="Normalny"/>
    <w:next w:val="Normalny"/>
    <w:link w:val="Nagwek1Znak"/>
    <w:uiPriority w:val="9"/>
    <w:qFormat/>
    <w:rsid w:val="00A00ABB"/>
    <w:pPr>
      <w:keepNext/>
      <w:keepLines/>
      <w:spacing w:before="400" w:after="40" w:line="240" w:lineRule="auto"/>
      <w:outlineLvl w:val="0"/>
    </w:pPr>
    <w:rPr>
      <w:rFonts w:asciiTheme="majorHAnsi" w:eastAsiaTheme="majorEastAsia" w:hAnsiTheme="majorHAnsi" w:cstheme="majorBidi"/>
      <w:caps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00ABB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0ABB"/>
    <w:pPr>
      <w:keepNext/>
      <w:keepLines/>
      <w:spacing w:before="120" w:after="0" w:line="240" w:lineRule="auto"/>
      <w:outlineLvl w:val="2"/>
    </w:pPr>
    <w:rPr>
      <w:rFonts w:asciiTheme="majorHAnsi" w:eastAsiaTheme="majorEastAsia" w:hAnsiTheme="majorHAnsi" w:cstheme="majorBidi"/>
      <w:small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00ABB"/>
    <w:pPr>
      <w:keepNext/>
      <w:keepLines/>
      <w:spacing w:before="120" w:after="0"/>
      <w:outlineLvl w:val="3"/>
    </w:pPr>
    <w:rPr>
      <w:rFonts w:asciiTheme="majorHAnsi" w:eastAsiaTheme="majorEastAsia" w:hAnsiTheme="majorHAnsi" w:cstheme="majorBidi"/>
      <w:caps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00ABB"/>
    <w:pPr>
      <w:keepNext/>
      <w:keepLines/>
      <w:spacing w:before="120" w:after="0"/>
      <w:outlineLvl w:val="4"/>
    </w:pPr>
    <w:rPr>
      <w:rFonts w:asciiTheme="majorHAnsi" w:eastAsiaTheme="majorEastAsia" w:hAnsiTheme="majorHAnsi" w:cstheme="majorBidi"/>
      <w:i/>
      <w:iCs/>
      <w:cap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00ABB"/>
    <w:pPr>
      <w:keepNext/>
      <w:keepLines/>
      <w:spacing w:before="120" w:after="0"/>
      <w:outlineLvl w:val="5"/>
    </w:pPr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00ABB"/>
    <w:pPr>
      <w:keepNext/>
      <w:keepLines/>
      <w:spacing w:before="120" w:after="0"/>
      <w:outlineLvl w:val="6"/>
    </w:pPr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00ABB"/>
    <w:pPr>
      <w:keepNext/>
      <w:keepLines/>
      <w:spacing w:before="120" w:after="0"/>
      <w:outlineLvl w:val="7"/>
    </w:pPr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00ABB"/>
    <w:pPr>
      <w:keepNext/>
      <w:keepLines/>
      <w:spacing w:before="120" w:after="0"/>
      <w:outlineLvl w:val="8"/>
    </w:pPr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unhideWhenUsed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Tekstpodstawowy2">
    <w:name w:val="Body Text 2"/>
    <w:basedOn w:val="Normalny"/>
    <w:semiHidden/>
    <w:pPr>
      <w:jc w:val="both"/>
    </w:pPr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pPr>
      <w:spacing w:after="120"/>
      <w:ind w:left="283"/>
    </w:pPr>
  </w:style>
  <w:style w:type="paragraph" w:styleId="Tekstpodstawowywcity3">
    <w:name w:val="Body Text Indent 3"/>
    <w:basedOn w:val="Normalny"/>
    <w:semiHidden/>
    <w:unhideWhenUsed/>
    <w:pPr>
      <w:spacing w:after="120"/>
      <w:ind w:left="283"/>
    </w:pPr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pPr>
      <w:suppressLineNumbers/>
      <w:tabs>
        <w:tab w:val="center" w:pos="4535"/>
        <w:tab w:val="right" w:pos="9071"/>
      </w:tabs>
    </w:pPr>
  </w:style>
  <w:style w:type="paragraph" w:styleId="Lista">
    <w:name w:val="List"/>
    <w:basedOn w:val="Tekstpodstawowy"/>
    <w:rPr>
      <w:rFonts w:cs="Tahoma"/>
    </w:rPr>
  </w:style>
  <w:style w:type="paragraph" w:styleId="NormalnyWeb">
    <w:name w:val="Normal (Web)"/>
    <w:basedOn w:val="Normalny"/>
    <w:uiPriority w:val="99"/>
    <w:semiHidden/>
    <w:unhideWhenUsed/>
    <w:rPr>
      <w:sz w:val="24"/>
      <w:szCs w:val="24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semiHidden/>
    <w:unhideWhenUsed/>
    <w:rPr>
      <w:vertAlign w:val="superscript"/>
    </w:rPr>
  </w:style>
  <w:style w:type="character" w:styleId="Odwoanieprzypisudolnego">
    <w:name w:val="footnote reference"/>
    <w:aliases w:val="Footnote Reference Number,Footnote symbol,Footnote"/>
    <w:uiPriority w:val="99"/>
    <w:semiHidden/>
    <w:unhideWhenUsed/>
    <w:rPr>
      <w:shd w:val="clear" w:color="auto" w:fill="auto"/>
      <w:vertAlign w:val="superscript"/>
    </w:rPr>
  </w:style>
  <w:style w:type="character" w:styleId="Hipercze">
    <w:name w:val="Hyperlink"/>
    <w:rPr>
      <w:color w:val="0000FF"/>
      <w:u w:val="single"/>
    </w:rPr>
  </w:style>
  <w:style w:type="character" w:styleId="Pogrubienie">
    <w:name w:val="Strong"/>
    <w:basedOn w:val="Domylnaczcionkaakapitu"/>
    <w:uiPriority w:val="22"/>
    <w:qFormat/>
    <w:rsid w:val="00A00ABB"/>
    <w:rPr>
      <w:b/>
      <w:bCs/>
    </w:rPr>
  </w:style>
  <w:style w:type="table" w:styleId="Tabela-Siatka">
    <w:name w:val="Table Grid"/>
    <w:basedOn w:val="Standardowy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ar-SA"/>
    </w:rPr>
  </w:style>
  <w:style w:type="paragraph" w:customStyle="1" w:styleId="redniasiatka1akcent21">
    <w:name w:val="Średnia siatka 1 — akcent 21"/>
    <w:basedOn w:val="Normalny"/>
    <w:pPr>
      <w:ind w:left="708"/>
    </w:p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rPr>
      <w:b/>
      <w:bCs/>
      <w:lang w:eastAsia="ar-SA"/>
    </w:rPr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paragraph" w:customStyle="1" w:styleId="Tekstpodstawowy22">
    <w:name w:val="Tekst podstawowy 22"/>
    <w:basedOn w:val="Normalny"/>
    <w:pPr>
      <w:autoSpaceDE w:val="0"/>
      <w:jc w:val="both"/>
    </w:pPr>
  </w:style>
  <w:style w:type="paragraph" w:customStyle="1" w:styleId="Poprawka1">
    <w:name w:val="Poprawka1"/>
    <w:hidden/>
    <w:uiPriority w:val="99"/>
    <w:semiHidden/>
    <w:qFormat/>
    <w:rPr>
      <w:rFonts w:eastAsia="Times New Roman"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styleId="Akapitzlist">
    <w:name w:val="List Paragraph"/>
    <w:aliases w:val="L1,Numerowanie,List Paragraph,Akapit z listą5,CW_Lista,Odstavec,WYPUNKTOWANIE Akapit z listą,normalny tekst,2 heading,A_wyliczenie,K-P_odwolanie,maz_wyliczenie,opis dzialania,Akapit z list¹,List Paragraph1,Akapit z listą BS,Bulle,Nag 1"/>
    <w:basedOn w:val="Normalny"/>
    <w:link w:val="AkapitzlistZnak"/>
    <w:qFormat/>
    <w:pPr>
      <w:ind w:left="720"/>
      <w:contextualSpacing/>
    </w:pPr>
  </w:style>
  <w:style w:type="character" w:customStyle="1" w:styleId="DeltaViewInsertion">
    <w:name w:val="DeltaView Insertion"/>
    <w:rPr>
      <w:b/>
      <w:i/>
      <w:spacing w:val="0"/>
    </w:rPr>
  </w:style>
  <w:style w:type="paragraph" w:customStyle="1" w:styleId="NormalBold">
    <w:name w:val="NormalBold"/>
    <w:basedOn w:val="Normalny"/>
    <w:link w:val="NormalBoldChar"/>
    <w:pPr>
      <w:widowControl w:val="0"/>
    </w:pPr>
    <w:rPr>
      <w:b/>
      <w:sz w:val="24"/>
      <w:lang w:eastAsia="en-GB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Pr>
      <w:rFonts w:eastAsia="Calibri"/>
      <w:lang w:eastAsia="en-GB"/>
    </w:rPr>
  </w:style>
  <w:style w:type="paragraph" w:customStyle="1" w:styleId="Text1">
    <w:name w:val="Text 1"/>
    <w:basedOn w:val="Normalny"/>
    <w:pPr>
      <w:spacing w:before="120" w:after="120"/>
      <w:ind w:left="850"/>
      <w:jc w:val="both"/>
    </w:pPr>
    <w:rPr>
      <w:rFonts w:eastAsia="Calibri"/>
      <w:sz w:val="24"/>
      <w:lang w:eastAsia="en-GB"/>
    </w:rPr>
  </w:style>
  <w:style w:type="paragraph" w:customStyle="1" w:styleId="NormalCentered">
    <w:name w:val="Normal Centered"/>
    <w:basedOn w:val="Normalny"/>
    <w:pPr>
      <w:spacing w:before="120" w:after="120"/>
      <w:jc w:val="center"/>
    </w:pPr>
    <w:rPr>
      <w:rFonts w:eastAsia="Calibri"/>
      <w:sz w:val="24"/>
      <w:lang w:eastAsia="en-GB"/>
    </w:rPr>
  </w:style>
  <w:style w:type="paragraph" w:customStyle="1" w:styleId="Point0">
    <w:name w:val="Point 0"/>
    <w:basedOn w:val="Normalny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Point1">
    <w:name w:val="Point 1"/>
    <w:basedOn w:val="Normalny"/>
    <w:pPr>
      <w:spacing w:before="120" w:after="120"/>
      <w:ind w:left="1417" w:hanging="567"/>
      <w:jc w:val="both"/>
    </w:pPr>
    <w:rPr>
      <w:rFonts w:eastAsia="Calibri"/>
      <w:sz w:val="24"/>
      <w:lang w:eastAsia="en-GB"/>
    </w:rPr>
  </w:style>
  <w:style w:type="paragraph" w:customStyle="1" w:styleId="Point2">
    <w:name w:val="Point 2"/>
    <w:basedOn w:val="Normalny"/>
    <w:pPr>
      <w:spacing w:before="120" w:after="120"/>
      <w:ind w:left="1984" w:hanging="567"/>
      <w:jc w:val="both"/>
    </w:pPr>
    <w:rPr>
      <w:rFonts w:eastAsia="Calibri"/>
      <w:sz w:val="24"/>
      <w:lang w:eastAsia="en-GB"/>
    </w:rPr>
  </w:style>
  <w:style w:type="paragraph" w:customStyle="1" w:styleId="Tiret0">
    <w:name w:val="Tiret 0"/>
    <w:basedOn w:val="Point0"/>
    <w:pPr>
      <w:numPr>
        <w:numId w:val="1"/>
      </w:numPr>
    </w:pPr>
  </w:style>
  <w:style w:type="paragraph" w:customStyle="1" w:styleId="Tiret1">
    <w:name w:val="Tiret 1"/>
    <w:basedOn w:val="Point1"/>
    <w:pPr>
      <w:numPr>
        <w:numId w:val="2"/>
      </w:numPr>
    </w:pPr>
  </w:style>
  <w:style w:type="paragraph" w:customStyle="1" w:styleId="Tiret2">
    <w:name w:val="Tiret 2"/>
    <w:basedOn w:val="Point2"/>
    <w:pPr>
      <w:numPr>
        <w:numId w:val="3"/>
      </w:numPr>
    </w:pPr>
  </w:style>
  <w:style w:type="paragraph" w:customStyle="1" w:styleId="NumPar1">
    <w:name w:val="NumPar 1"/>
    <w:basedOn w:val="Normalny"/>
    <w:next w:val="Text1"/>
    <w:pPr>
      <w:numPr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NumPar4">
    <w:name w:val="NumPar 4"/>
    <w:basedOn w:val="Normalny"/>
    <w:next w:val="Text1"/>
    <w:pPr>
      <w:numPr>
        <w:ilvl w:val="3"/>
        <w:numId w:val="4"/>
      </w:numPr>
      <w:spacing w:before="120" w:after="120"/>
      <w:jc w:val="both"/>
    </w:pPr>
    <w:rPr>
      <w:rFonts w:eastAsia="Calibri"/>
      <w:sz w:val="24"/>
      <w:lang w:eastAsia="en-GB"/>
    </w:rPr>
  </w:style>
  <w:style w:type="paragraph" w:customStyle="1" w:styleId="ManualNumPar1">
    <w:name w:val="Manual NumPar 1"/>
    <w:basedOn w:val="Normalny"/>
    <w:next w:val="Text1"/>
    <w:pPr>
      <w:spacing w:before="120" w:after="120"/>
      <w:ind w:left="850" w:hanging="850"/>
      <w:jc w:val="both"/>
    </w:pPr>
    <w:rPr>
      <w:rFonts w:eastAsia="Calibri"/>
      <w:sz w:val="24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pacing w:before="120" w:after="360"/>
      <w:jc w:val="center"/>
    </w:pPr>
    <w:rPr>
      <w:rFonts w:eastAsia="Calibri"/>
      <w:b/>
      <w:sz w:val="3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pacing w:before="120" w:after="360"/>
      <w:jc w:val="center"/>
    </w:pPr>
    <w:rPr>
      <w:rFonts w:eastAsia="Calibri"/>
      <w:b/>
      <w:sz w:val="36"/>
      <w:lang w:eastAsia="en-GB"/>
    </w:rPr>
  </w:style>
  <w:style w:type="paragraph" w:customStyle="1" w:styleId="SectionTitle">
    <w:name w:val="SectionTitle"/>
    <w:basedOn w:val="Normalny"/>
    <w:next w:val="Nagwek1"/>
    <w:pPr>
      <w:keepNext/>
      <w:spacing w:before="120" w:after="360"/>
      <w:jc w:val="center"/>
    </w:pPr>
    <w:rPr>
      <w:rFonts w:eastAsia="Calibri"/>
      <w:b/>
      <w:smallCaps/>
      <w:sz w:val="28"/>
      <w:lang w:eastAsia="en-GB"/>
    </w:rPr>
  </w:style>
  <w:style w:type="character" w:customStyle="1" w:styleId="Nagwek1Znak">
    <w:name w:val="Nagłówek 1 Znak"/>
    <w:basedOn w:val="Domylnaczcionkaakapitu"/>
    <w:link w:val="Nagwek1"/>
    <w:uiPriority w:val="9"/>
    <w:rsid w:val="00A00ABB"/>
    <w:rPr>
      <w:rFonts w:asciiTheme="majorHAnsi" w:eastAsiaTheme="majorEastAsia" w:hAnsiTheme="majorHAnsi" w:cstheme="majorBidi"/>
      <w:caps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rsid w:val="00A00ABB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LPzwykly">
    <w:name w:val="LP_zwykly"/>
  </w:style>
  <w:style w:type="character" w:customStyle="1" w:styleId="apple-converted-space">
    <w:name w:val="apple-converted-space"/>
    <w:basedOn w:val="Domylnaczcionkaakapitu"/>
  </w:style>
  <w:style w:type="paragraph" w:customStyle="1" w:styleId="CM54">
    <w:name w:val="CM54"/>
    <w:basedOn w:val="Default"/>
    <w:next w:val="Default"/>
    <w:uiPriority w:val="99"/>
    <w:pPr>
      <w:widowControl w:val="0"/>
      <w:spacing w:after="1105"/>
    </w:pPr>
    <w:rPr>
      <w:rFonts w:eastAsiaTheme="minorEastAsia"/>
      <w:color w:val="auto"/>
      <w:lang w:eastAsia="pl-PL"/>
    </w:rPr>
  </w:style>
  <w:style w:type="paragraph" w:customStyle="1" w:styleId="CM2">
    <w:name w:val="CM2"/>
    <w:basedOn w:val="Normalny"/>
    <w:next w:val="Normalny"/>
    <w:uiPriority w:val="9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M49">
    <w:name w:val="CM49"/>
    <w:basedOn w:val="Normalny"/>
    <w:next w:val="Normalny"/>
    <w:uiPriority w:val="99"/>
    <w:pPr>
      <w:widowControl w:val="0"/>
      <w:autoSpaceDE w:val="0"/>
      <w:autoSpaceDN w:val="0"/>
      <w:adjustRightInd w:val="0"/>
      <w:spacing w:after="543"/>
    </w:pPr>
    <w:rPr>
      <w:sz w:val="24"/>
      <w:szCs w:val="24"/>
    </w:rPr>
  </w:style>
  <w:style w:type="paragraph" w:customStyle="1" w:styleId="CM4">
    <w:name w:val="CM4"/>
    <w:basedOn w:val="Normalny"/>
    <w:next w:val="Normalny"/>
    <w:uiPriority w:val="99"/>
    <w:pPr>
      <w:widowControl w:val="0"/>
      <w:autoSpaceDE w:val="0"/>
      <w:autoSpaceDN w:val="0"/>
      <w:adjustRightInd w:val="0"/>
      <w:spacing w:line="231" w:lineRule="atLeast"/>
    </w:pPr>
    <w:rPr>
      <w:sz w:val="24"/>
      <w:szCs w:val="24"/>
    </w:rPr>
  </w:style>
  <w:style w:type="paragraph" w:customStyle="1" w:styleId="CM5">
    <w:name w:val="CM5"/>
    <w:basedOn w:val="Normalny"/>
    <w:next w:val="Normalny"/>
    <w:uiPriority w:val="99"/>
    <w:pPr>
      <w:widowControl w:val="0"/>
      <w:autoSpaceDE w:val="0"/>
      <w:autoSpaceDN w:val="0"/>
      <w:adjustRightInd w:val="0"/>
      <w:spacing w:line="276" w:lineRule="atLeast"/>
    </w:pPr>
    <w:rPr>
      <w:sz w:val="24"/>
      <w:szCs w:val="24"/>
    </w:rPr>
  </w:style>
  <w:style w:type="paragraph" w:customStyle="1" w:styleId="CM51">
    <w:name w:val="CM51"/>
    <w:basedOn w:val="Normalny"/>
    <w:next w:val="Normalny"/>
    <w:uiPriority w:val="99"/>
    <w:pPr>
      <w:widowControl w:val="0"/>
      <w:autoSpaceDE w:val="0"/>
      <w:autoSpaceDN w:val="0"/>
      <w:adjustRightInd w:val="0"/>
      <w:spacing w:after="270"/>
    </w:pPr>
    <w:rPr>
      <w:sz w:val="24"/>
      <w:szCs w:val="24"/>
    </w:rPr>
  </w:style>
  <w:style w:type="paragraph" w:customStyle="1" w:styleId="CM56">
    <w:name w:val="CM56"/>
    <w:basedOn w:val="Normalny"/>
    <w:next w:val="Normalny"/>
    <w:uiPriority w:val="99"/>
    <w:pPr>
      <w:widowControl w:val="0"/>
      <w:autoSpaceDE w:val="0"/>
      <w:autoSpaceDN w:val="0"/>
      <w:adjustRightInd w:val="0"/>
      <w:spacing w:after="140"/>
    </w:pPr>
    <w:rPr>
      <w:sz w:val="24"/>
      <w:szCs w:val="24"/>
    </w:rPr>
  </w:style>
  <w:style w:type="character" w:customStyle="1" w:styleId="NagwekZnak">
    <w:name w:val="Nagłówek Znak"/>
    <w:basedOn w:val="Domylnaczcionkaakapitu"/>
    <w:link w:val="Nagwek"/>
    <w:rPr>
      <w:lang w:eastAsia="ar-SA"/>
    </w:rPr>
  </w:style>
  <w:style w:type="paragraph" w:customStyle="1" w:styleId="Tekstpodstawowywcity22">
    <w:name w:val="Tekst podstawowy wcięty 22"/>
    <w:basedOn w:val="Normalny"/>
    <w:pPr>
      <w:autoSpaceDE w:val="0"/>
      <w:ind w:left="360" w:hanging="360"/>
      <w:jc w:val="both"/>
    </w:pPr>
    <w:rPr>
      <w:sz w:val="24"/>
      <w:szCs w:val="24"/>
    </w:rPr>
  </w:style>
  <w:style w:type="paragraph" w:customStyle="1" w:styleId="Tekstpodstawowywcity31">
    <w:name w:val="Tekst podstawowy wcięty 31"/>
    <w:basedOn w:val="Normalny"/>
    <w:pPr>
      <w:autoSpaceDE w:val="0"/>
      <w:ind w:left="360" w:hanging="360"/>
    </w:pPr>
    <w:rPr>
      <w:sz w:val="24"/>
      <w:szCs w:val="24"/>
    </w:rPr>
  </w:style>
  <w:style w:type="paragraph" w:customStyle="1" w:styleId="Tekstpodstawowywcity21">
    <w:name w:val="Tekst podstawowy wcięty 21"/>
    <w:basedOn w:val="Normalny"/>
    <w:pPr>
      <w:widowControl w:val="0"/>
      <w:ind w:left="340"/>
      <w:jc w:val="both"/>
    </w:pPr>
    <w:rPr>
      <w:rFonts w:eastAsia="Tahoma"/>
      <w:sz w:val="24"/>
    </w:rPr>
  </w:style>
  <w:style w:type="paragraph" w:customStyle="1" w:styleId="Tekstpodstawowy21">
    <w:name w:val="Tekst podstawowy 21"/>
    <w:basedOn w:val="Normalny"/>
    <w:uiPriority w:val="99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styleId="Poprawka">
    <w:name w:val="Revision"/>
    <w:hidden/>
    <w:uiPriority w:val="99"/>
    <w:semiHidden/>
    <w:rsid w:val="00F57161"/>
    <w:rPr>
      <w:rFonts w:eastAsia="Times New Roman"/>
      <w:lang w:eastAsia="ar-SA"/>
    </w:rPr>
  </w:style>
  <w:style w:type="character" w:customStyle="1" w:styleId="AkapitzlistZnak">
    <w:name w:val="Akapit z listą Znak"/>
    <w:aliases w:val="L1 Znak,Numerowanie Znak,List Paragraph Znak,Akapit z listą5 Znak,CW_Lista Znak,Odstavec Znak,WYPUNKTOWANIE Akapit z listą Znak,normalny tekst Znak,2 heading Znak,A_wyliczenie Znak,K-P_odwolanie Znak,maz_wyliczenie Znak,Bulle Znak"/>
    <w:link w:val="Akapitzlist"/>
    <w:qFormat/>
    <w:rsid w:val="00897F16"/>
  </w:style>
  <w:style w:type="character" w:customStyle="1" w:styleId="highlight">
    <w:name w:val="highlight"/>
    <w:basedOn w:val="Domylnaczcionkaakapitu"/>
    <w:rsid w:val="001C3328"/>
  </w:style>
  <w:style w:type="character" w:customStyle="1" w:styleId="WW8Num13z6">
    <w:name w:val="WW8Num13z6"/>
    <w:rsid w:val="004E1F8D"/>
  </w:style>
  <w:style w:type="paragraph" w:customStyle="1" w:styleId="ust">
    <w:name w:val="ust"/>
    <w:uiPriority w:val="99"/>
    <w:rsid w:val="007E7915"/>
    <w:pPr>
      <w:spacing w:before="60" w:after="60"/>
      <w:ind w:left="426" w:hanging="284"/>
      <w:jc w:val="both"/>
    </w:pPr>
    <w:rPr>
      <w:rFonts w:eastAsia="Times New Roman"/>
      <w:sz w:val="24"/>
    </w:rPr>
  </w:style>
  <w:style w:type="table" w:customStyle="1" w:styleId="Tabela-Siatka1">
    <w:name w:val="Tabela - Siatka1"/>
    <w:basedOn w:val="Standardowy"/>
    <w:next w:val="Tabela-Siatka"/>
    <w:uiPriority w:val="39"/>
    <w:rsid w:val="00DC581D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D26A13"/>
    <w:rPr>
      <w:vertAlign w:val="superscript"/>
    </w:rPr>
  </w:style>
  <w:style w:type="character" w:customStyle="1" w:styleId="Znakiprzypiswdolnych">
    <w:name w:val="Znaki przypisów dolnych"/>
    <w:rsid w:val="00D26A13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0ABB"/>
    <w:rPr>
      <w:rFonts w:asciiTheme="majorHAnsi" w:eastAsiaTheme="majorEastAsia" w:hAnsiTheme="majorHAnsi" w:cstheme="majorBidi"/>
      <w:small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00ABB"/>
    <w:rPr>
      <w:rFonts w:asciiTheme="majorHAnsi" w:eastAsiaTheme="majorEastAsia" w:hAnsiTheme="majorHAnsi" w:cstheme="majorBidi"/>
      <w:caps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00ABB"/>
    <w:rPr>
      <w:rFonts w:asciiTheme="majorHAnsi" w:eastAsiaTheme="majorEastAsia" w:hAnsiTheme="majorHAnsi" w:cstheme="majorBidi"/>
      <w:i/>
      <w:iCs/>
      <w:caps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262626" w:themeColor="text1" w:themeTint="D9"/>
      <w:sz w:val="20"/>
      <w:szCs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262626" w:themeColor="text1" w:themeTint="D9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00ABB"/>
    <w:rPr>
      <w:rFonts w:asciiTheme="majorHAnsi" w:eastAsiaTheme="majorEastAsia" w:hAnsiTheme="majorHAnsi" w:cstheme="majorBidi"/>
      <w:b/>
      <w:bCs/>
      <w:caps/>
      <w:color w:val="7F7F7F" w:themeColor="text1" w:themeTint="80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00ABB"/>
    <w:rPr>
      <w:rFonts w:asciiTheme="majorHAnsi" w:eastAsiaTheme="majorEastAsia" w:hAnsiTheme="majorHAnsi" w:cstheme="majorBidi"/>
      <w:b/>
      <w:bCs/>
      <w:i/>
      <w:iCs/>
      <w:caps/>
      <w:color w:val="7F7F7F" w:themeColor="text1" w:themeTint="80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A00ABB"/>
    <w:pPr>
      <w:spacing w:line="240" w:lineRule="auto"/>
    </w:pPr>
    <w:rPr>
      <w:b/>
      <w:bCs/>
      <w:smallCaps/>
      <w:color w:val="595959" w:themeColor="text1" w:themeTint="A6"/>
    </w:rPr>
  </w:style>
  <w:style w:type="paragraph" w:styleId="Tytu">
    <w:name w:val="Title"/>
    <w:basedOn w:val="Normalny"/>
    <w:next w:val="Normalny"/>
    <w:link w:val="TytuZnak"/>
    <w:qFormat/>
    <w:rsid w:val="00A00ABB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character" w:customStyle="1" w:styleId="TytuZnak">
    <w:name w:val="Tytuł Znak"/>
    <w:basedOn w:val="Domylnaczcionkaakapitu"/>
    <w:link w:val="Tytu"/>
    <w:rsid w:val="00A00ABB"/>
    <w:rPr>
      <w:rFonts w:asciiTheme="majorHAnsi" w:eastAsiaTheme="majorEastAsia" w:hAnsiTheme="majorHAnsi" w:cstheme="majorBidi"/>
      <w:caps/>
      <w:color w:val="404040" w:themeColor="text1" w:themeTint="BF"/>
      <w:spacing w:val="-10"/>
      <w:sz w:val="72"/>
      <w:szCs w:val="7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00ABB"/>
    <w:pPr>
      <w:numPr>
        <w:ilvl w:val="1"/>
      </w:numPr>
    </w:pPr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00ABB"/>
    <w:rPr>
      <w:rFonts w:asciiTheme="majorHAnsi" w:eastAsiaTheme="majorEastAsia" w:hAnsiTheme="majorHAnsi" w:cstheme="majorBidi"/>
      <w:smallCaps/>
      <w:color w:val="595959" w:themeColor="text1" w:themeTint="A6"/>
      <w:sz w:val="28"/>
      <w:szCs w:val="28"/>
    </w:rPr>
  </w:style>
  <w:style w:type="character" w:styleId="Uwydatnienie">
    <w:name w:val="Emphasis"/>
    <w:basedOn w:val="Domylnaczcionkaakapitu"/>
    <w:uiPriority w:val="20"/>
    <w:qFormat/>
    <w:rsid w:val="00A00ABB"/>
    <w:rPr>
      <w:i/>
      <w:iCs/>
    </w:rPr>
  </w:style>
  <w:style w:type="paragraph" w:styleId="Bezodstpw">
    <w:name w:val="No Spacing"/>
    <w:uiPriority w:val="1"/>
    <w:qFormat/>
    <w:rsid w:val="00A00ABB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qFormat/>
    <w:rsid w:val="00A00ABB"/>
    <w:pPr>
      <w:spacing w:before="160" w:line="240" w:lineRule="auto"/>
      <w:ind w:left="720" w:right="720"/>
    </w:pPr>
    <w:rPr>
      <w:rFonts w:asciiTheme="majorHAnsi" w:eastAsiaTheme="majorEastAsia" w:hAnsiTheme="majorHAnsi" w:cstheme="majorBidi"/>
      <w:sz w:val="25"/>
      <w:szCs w:val="25"/>
    </w:rPr>
  </w:style>
  <w:style w:type="character" w:customStyle="1" w:styleId="CytatZnak">
    <w:name w:val="Cytat Znak"/>
    <w:basedOn w:val="Domylnaczcionkaakapitu"/>
    <w:link w:val="Cytat"/>
    <w:uiPriority w:val="29"/>
    <w:rsid w:val="00A00ABB"/>
    <w:rPr>
      <w:rFonts w:asciiTheme="majorHAnsi" w:eastAsiaTheme="majorEastAsia" w:hAnsiTheme="majorHAnsi" w:cstheme="majorBidi"/>
      <w:sz w:val="25"/>
      <w:szCs w:val="2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0ABB"/>
    <w:pPr>
      <w:spacing w:before="280" w:after="280" w:line="240" w:lineRule="auto"/>
      <w:ind w:left="1080" w:right="1080"/>
      <w:jc w:val="center"/>
    </w:pPr>
    <w:rPr>
      <w:color w:val="404040" w:themeColor="text1" w:themeTint="BF"/>
      <w:sz w:val="32"/>
      <w:szCs w:val="3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0ABB"/>
    <w:rPr>
      <w:color w:val="404040" w:themeColor="text1" w:themeTint="BF"/>
      <w:sz w:val="32"/>
      <w:szCs w:val="32"/>
    </w:rPr>
  </w:style>
  <w:style w:type="character" w:styleId="Wyrnieniedelikatne">
    <w:name w:val="Subtle Emphasis"/>
    <w:basedOn w:val="Domylnaczcionkaakapitu"/>
    <w:uiPriority w:val="19"/>
    <w:qFormat/>
    <w:rsid w:val="00A00ABB"/>
    <w:rPr>
      <w:i/>
      <w:iCs/>
      <w:color w:val="595959" w:themeColor="text1" w:themeTint="A6"/>
    </w:rPr>
  </w:style>
  <w:style w:type="character" w:styleId="Wyrnienieintensywne">
    <w:name w:val="Intense Emphasis"/>
    <w:basedOn w:val="Domylnaczcionkaakapitu"/>
    <w:uiPriority w:val="21"/>
    <w:qFormat/>
    <w:rsid w:val="00A00ABB"/>
    <w:rPr>
      <w:b/>
      <w:bCs/>
      <w:i/>
      <w:iCs/>
    </w:rPr>
  </w:style>
  <w:style w:type="character" w:styleId="Odwoaniedelikatne">
    <w:name w:val="Subtle Reference"/>
    <w:basedOn w:val="Domylnaczcionkaakapitu"/>
    <w:uiPriority w:val="31"/>
    <w:qFormat/>
    <w:rsid w:val="00A00ABB"/>
    <w:rPr>
      <w:smallCaps/>
      <w:color w:val="404040" w:themeColor="text1" w:themeTint="BF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A00ABB"/>
    <w:rPr>
      <w:b/>
      <w:bCs/>
      <w:caps w:val="0"/>
      <w:smallCaps/>
      <w:color w:val="auto"/>
      <w:spacing w:val="3"/>
      <w:u w:val="single"/>
    </w:rPr>
  </w:style>
  <w:style w:type="character" w:styleId="Tytuksiki">
    <w:name w:val="Book Title"/>
    <w:basedOn w:val="Domylnaczcionkaakapitu"/>
    <w:uiPriority w:val="33"/>
    <w:qFormat/>
    <w:rsid w:val="00A00ABB"/>
    <w:rPr>
      <w:b/>
      <w:bCs/>
      <w:smallCaps/>
      <w:spacing w:val="7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A00ABB"/>
    <w:pPr>
      <w:outlineLvl w:val="9"/>
    </w:p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87550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87550A"/>
  </w:style>
  <w:style w:type="character" w:customStyle="1" w:styleId="Teksttreci">
    <w:name w:val="Tekst treści_"/>
    <w:basedOn w:val="Domylnaczcionkaakapitu"/>
    <w:link w:val="Teksttreci0"/>
    <w:rsid w:val="00811E85"/>
    <w:rPr>
      <w:rFonts w:ascii="Times New Roman" w:eastAsia="Times New Roman" w:hAnsi="Times New Roman" w:cs="Times New Roman"/>
    </w:rPr>
  </w:style>
  <w:style w:type="paragraph" w:customStyle="1" w:styleId="Teksttreci0">
    <w:name w:val="Tekst treści"/>
    <w:basedOn w:val="Normalny"/>
    <w:link w:val="Teksttreci"/>
    <w:rsid w:val="00811E85"/>
    <w:pPr>
      <w:widowControl w:val="0"/>
      <w:spacing w:after="120" w:line="240" w:lineRule="auto"/>
    </w:pPr>
    <w:rPr>
      <w:rFonts w:ascii="Times New Roman" w:eastAsia="Times New Roman" w:hAnsi="Times New Roman" w:cs="Times New Roman"/>
    </w:rPr>
  </w:style>
  <w:style w:type="character" w:customStyle="1" w:styleId="wniosek-inwestycyjny">
    <w:name w:val="wniosek-inwestycyjny"/>
    <w:basedOn w:val="Domylnaczcionkaakapitu"/>
    <w:uiPriority w:val="1"/>
    <w:rsid w:val="0042421F"/>
    <w:rPr>
      <w:i/>
      <w:color w:val="323E4F" w:themeColor="text2" w:themeShade="BF"/>
    </w:rPr>
  </w:style>
  <w:style w:type="character" w:customStyle="1" w:styleId="WWCharLFO16LVL6">
    <w:name w:val="WW_CharLFO16LVL6"/>
    <w:rsid w:val="00F04C03"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2"/>
      <w:szCs w:val="22"/>
      <w:u w:val="none" w:color="000000"/>
      <w:shd w:val="clear" w:color="auto" w:fill="auto"/>
      <w:vertAlign w:val="baselin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E57FC"/>
    <w:rPr>
      <w:color w:val="605E5C"/>
      <w:shd w:val="clear" w:color="auto" w:fill="E1DFDD"/>
    </w:rPr>
  </w:style>
  <w:style w:type="paragraph" w:customStyle="1" w:styleId="TreA">
    <w:name w:val="Treść A"/>
    <w:rsid w:val="00582CE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</w:rPr>
  </w:style>
  <w:style w:type="numbering" w:customStyle="1" w:styleId="Zaimportowanystyl7">
    <w:name w:val="Zaimportowany styl 7"/>
    <w:rsid w:val="00582CEB"/>
    <w:pPr>
      <w:numPr>
        <w:numId w:val="158"/>
      </w:numPr>
    </w:pPr>
  </w:style>
  <w:style w:type="paragraph" w:customStyle="1" w:styleId="pf0">
    <w:name w:val="pf0"/>
    <w:basedOn w:val="Normalny"/>
    <w:rsid w:val="00A8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A82671"/>
    <w:rPr>
      <w:rFonts w:ascii="Segoe UI" w:hAnsi="Segoe UI" w:cs="Segoe UI" w:hint="default"/>
      <w:i/>
      <w:iCs/>
      <w:sz w:val="18"/>
      <w:szCs w:val="18"/>
    </w:rPr>
  </w:style>
  <w:style w:type="paragraph" w:customStyle="1" w:styleId="pf1">
    <w:name w:val="pf1"/>
    <w:basedOn w:val="Normalny"/>
    <w:rsid w:val="00A826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f21">
    <w:name w:val="cf21"/>
    <w:basedOn w:val="Domylnaczcionkaakapitu"/>
    <w:rsid w:val="00A82671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0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9C55820D-830D-4D2E-9566-1EB60392994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aneta.malolepsza</dc:creator>
  <cp:lastModifiedBy>Arkadiusz Hofman (Nadleśnictwo Damnica)</cp:lastModifiedBy>
  <cp:revision>2</cp:revision>
  <cp:lastPrinted>2026-04-13T05:49:00Z</cp:lastPrinted>
  <dcterms:created xsi:type="dcterms:W3CDTF">2026-04-13T09:21:00Z</dcterms:created>
  <dcterms:modified xsi:type="dcterms:W3CDTF">2026-04-13T09:21:00Z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1045-11.2.0.9635</vt:lpwstr>
  </property>
</Properties>
</file>